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89" w:rsidRPr="002C422C" w:rsidRDefault="00482D89" w:rsidP="00482D89">
      <w:pPr>
        <w:jc w:val="right"/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7C60AC" w:rsidRPr="007C60AC" w:rsidRDefault="007C60AC" w:rsidP="007C60AC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7C60AC" w:rsidRPr="007C60AC" w:rsidRDefault="007C60AC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 </w:t>
      </w:r>
      <w:r w:rsidR="0030500C">
        <w:t>30.05</w:t>
      </w:r>
      <w:r w:rsidR="00EE1B58">
        <w:t>.</w:t>
      </w:r>
      <w:r w:rsidR="00F506E3">
        <w:t xml:space="preserve">2019 </w:t>
      </w:r>
      <w:r>
        <w:t xml:space="preserve">г.  </w:t>
      </w:r>
      <w:r w:rsidR="00482D89">
        <w:t xml:space="preserve"> № 3-</w:t>
      </w:r>
      <w:r w:rsidR="00067AFA">
        <w:t>524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482D89" w:rsidRPr="008A48CB" w:rsidRDefault="00732482" w:rsidP="00482D89">
      <w:pPr>
        <w:tabs>
          <w:tab w:val="left" w:pos="493"/>
        </w:tabs>
        <w:ind w:left="360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>Об утверждении</w:t>
      </w:r>
      <w:r w:rsidR="00D11E29">
        <w:rPr>
          <w:spacing w:val="8"/>
          <w:sz w:val="26"/>
          <w:szCs w:val="26"/>
        </w:rPr>
        <w:t xml:space="preserve"> </w:t>
      </w:r>
      <w:r w:rsidR="00482D89" w:rsidRPr="008A48CB">
        <w:rPr>
          <w:spacing w:val="8"/>
          <w:sz w:val="26"/>
          <w:szCs w:val="26"/>
        </w:rPr>
        <w:t xml:space="preserve"> отчета «Об исполнении бюджета </w:t>
      </w:r>
    </w:p>
    <w:p w:rsidR="00482D89" w:rsidRDefault="00482D89" w:rsidP="0030500C">
      <w:pPr>
        <w:tabs>
          <w:tab w:val="left" w:pos="493"/>
        </w:tabs>
        <w:ind w:left="360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>Карачевско</w:t>
      </w:r>
      <w:r w:rsidR="00F506E3">
        <w:rPr>
          <w:spacing w:val="8"/>
          <w:sz w:val="26"/>
          <w:szCs w:val="26"/>
        </w:rPr>
        <w:t>го городского поселения за  2018</w:t>
      </w:r>
      <w:r w:rsidRPr="008A48CB">
        <w:rPr>
          <w:spacing w:val="8"/>
          <w:sz w:val="26"/>
          <w:szCs w:val="26"/>
        </w:rPr>
        <w:t xml:space="preserve"> год» </w:t>
      </w:r>
      <w:r w:rsidR="00D11E29">
        <w:rPr>
          <w:spacing w:val="8"/>
          <w:sz w:val="26"/>
          <w:szCs w:val="26"/>
        </w:rPr>
        <w:t xml:space="preserve"> </w:t>
      </w:r>
    </w:p>
    <w:p w:rsidR="0030500C" w:rsidRDefault="0030500C" w:rsidP="00482D89">
      <w:pPr>
        <w:tabs>
          <w:tab w:val="left" w:pos="493"/>
        </w:tabs>
        <w:ind w:left="360"/>
        <w:rPr>
          <w:spacing w:val="8"/>
          <w:sz w:val="26"/>
          <w:szCs w:val="26"/>
        </w:rPr>
      </w:pPr>
    </w:p>
    <w:p w:rsidR="00482D8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proofErr w:type="gramStart"/>
      <w:r w:rsidRPr="008A48CB">
        <w:rPr>
          <w:spacing w:val="8"/>
          <w:sz w:val="26"/>
          <w:szCs w:val="26"/>
        </w:rPr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Pr="008A48CB">
        <w:rPr>
          <w:sz w:val="26"/>
          <w:szCs w:val="26"/>
        </w:rPr>
        <w:t xml:space="preserve"> Устава Карачевского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="0030500C">
        <w:rPr>
          <w:spacing w:val="8"/>
          <w:sz w:val="26"/>
          <w:szCs w:val="26"/>
        </w:rPr>
        <w:t xml:space="preserve"> (с учетом внесенных изменений) и на основании результатов публичных слушаний,</w:t>
      </w:r>
      <w:r w:rsidRPr="008A48CB">
        <w:rPr>
          <w:spacing w:val="8"/>
          <w:sz w:val="26"/>
          <w:szCs w:val="26"/>
        </w:rPr>
        <w:t xml:space="preserve">  </w:t>
      </w:r>
      <w:proofErr w:type="spellStart"/>
      <w:r w:rsidRPr="008A48CB">
        <w:rPr>
          <w:spacing w:val="8"/>
          <w:sz w:val="26"/>
          <w:szCs w:val="26"/>
        </w:rPr>
        <w:t>Карачевский</w:t>
      </w:r>
      <w:proofErr w:type="spellEnd"/>
      <w:r w:rsidRPr="008A48CB">
        <w:rPr>
          <w:spacing w:val="8"/>
          <w:sz w:val="26"/>
          <w:szCs w:val="26"/>
        </w:rPr>
        <w:t xml:space="preserve"> городской Совет народных</w:t>
      </w:r>
      <w:proofErr w:type="gramEnd"/>
      <w:r w:rsidRPr="008A48CB">
        <w:rPr>
          <w:spacing w:val="8"/>
          <w:sz w:val="26"/>
          <w:szCs w:val="26"/>
        </w:rPr>
        <w:t xml:space="preserve">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</w:p>
    <w:p w:rsidR="00B021C9" w:rsidRPr="008A48CB" w:rsidRDefault="00B021C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482D89" w:rsidRPr="008A48C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8A48CB" w:rsidRDefault="00D11E2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</w:r>
      <w:r w:rsidR="00B021C9" w:rsidRPr="008A48CB">
        <w:rPr>
          <w:spacing w:val="8"/>
          <w:sz w:val="26"/>
          <w:szCs w:val="26"/>
        </w:rPr>
        <w:t>1.</w:t>
      </w:r>
      <w:r w:rsidR="001F0783">
        <w:rPr>
          <w:spacing w:val="8"/>
          <w:sz w:val="26"/>
          <w:szCs w:val="26"/>
        </w:rPr>
        <w:t xml:space="preserve"> </w:t>
      </w:r>
      <w:bookmarkStart w:id="0" w:name="_GoBack"/>
      <w:bookmarkEnd w:id="0"/>
      <w:proofErr w:type="gramStart"/>
      <w:r w:rsidR="00B021C9" w:rsidRPr="008A48CB">
        <w:rPr>
          <w:spacing w:val="8"/>
          <w:sz w:val="26"/>
          <w:szCs w:val="26"/>
        </w:rPr>
        <w:t>Утвердить</w:t>
      </w:r>
      <w:r>
        <w:rPr>
          <w:spacing w:val="8"/>
          <w:sz w:val="26"/>
          <w:szCs w:val="26"/>
        </w:rPr>
        <w:t xml:space="preserve"> </w:t>
      </w:r>
      <w:r w:rsidR="00B021C9" w:rsidRPr="008A48CB">
        <w:rPr>
          <w:spacing w:val="8"/>
          <w:sz w:val="26"/>
          <w:szCs w:val="26"/>
        </w:rPr>
        <w:t>отчет  об исполнении бюджета</w:t>
      </w:r>
      <w:r w:rsidR="00252EF0">
        <w:rPr>
          <w:spacing w:val="8"/>
          <w:sz w:val="26"/>
          <w:szCs w:val="26"/>
        </w:rPr>
        <w:t xml:space="preserve"> муниципа</w:t>
      </w:r>
      <w:r w:rsidR="0030500C">
        <w:rPr>
          <w:spacing w:val="8"/>
          <w:sz w:val="26"/>
          <w:szCs w:val="26"/>
        </w:rPr>
        <w:t>льного образования «</w:t>
      </w:r>
      <w:proofErr w:type="spellStart"/>
      <w:r w:rsidR="0030500C">
        <w:rPr>
          <w:spacing w:val="8"/>
          <w:sz w:val="26"/>
          <w:szCs w:val="26"/>
        </w:rPr>
        <w:t>Карачевское</w:t>
      </w:r>
      <w:proofErr w:type="spellEnd"/>
      <w:r w:rsidR="0030500C">
        <w:rPr>
          <w:spacing w:val="8"/>
          <w:sz w:val="26"/>
          <w:szCs w:val="26"/>
        </w:rPr>
        <w:t xml:space="preserve"> городское </w:t>
      </w:r>
      <w:r w:rsidR="008E1845">
        <w:rPr>
          <w:spacing w:val="8"/>
          <w:sz w:val="26"/>
          <w:szCs w:val="26"/>
        </w:rPr>
        <w:t>поселение</w:t>
      </w:r>
      <w:r w:rsidR="00252EF0">
        <w:rPr>
          <w:spacing w:val="8"/>
          <w:sz w:val="26"/>
          <w:szCs w:val="26"/>
        </w:rPr>
        <w:t>»</w:t>
      </w:r>
      <w:r w:rsidR="00B021C9" w:rsidRPr="008A48CB">
        <w:rPr>
          <w:spacing w:val="8"/>
          <w:sz w:val="26"/>
          <w:szCs w:val="26"/>
        </w:rPr>
        <w:t xml:space="preserve"> за 201</w:t>
      </w:r>
      <w:r w:rsidR="00F506E3">
        <w:rPr>
          <w:spacing w:val="8"/>
          <w:sz w:val="26"/>
          <w:szCs w:val="26"/>
        </w:rPr>
        <w:t>8</w:t>
      </w:r>
      <w:r w:rsidR="00BC2A69" w:rsidRPr="008A48CB">
        <w:rPr>
          <w:spacing w:val="8"/>
          <w:sz w:val="26"/>
          <w:szCs w:val="26"/>
        </w:rPr>
        <w:t xml:space="preserve"> г</w:t>
      </w:r>
      <w:r w:rsidR="00F506E3">
        <w:rPr>
          <w:spacing w:val="8"/>
          <w:sz w:val="26"/>
          <w:szCs w:val="26"/>
        </w:rPr>
        <w:t>од по доходам в сумме 97 089 947 рублей 05</w:t>
      </w:r>
      <w:r w:rsidR="00B021C9" w:rsidRPr="008A48CB">
        <w:rPr>
          <w:spacing w:val="8"/>
          <w:sz w:val="26"/>
          <w:szCs w:val="26"/>
        </w:rPr>
        <w:t xml:space="preserve"> копеек</w:t>
      </w:r>
      <w:r w:rsidR="008A48CB">
        <w:rPr>
          <w:spacing w:val="8"/>
          <w:sz w:val="26"/>
          <w:szCs w:val="26"/>
        </w:rPr>
        <w:t xml:space="preserve">, по расходам в сумме </w:t>
      </w:r>
      <w:r w:rsidR="00F506E3">
        <w:rPr>
          <w:spacing w:val="8"/>
          <w:sz w:val="26"/>
          <w:szCs w:val="26"/>
        </w:rPr>
        <w:t>90 394 813 рублей 13</w:t>
      </w:r>
      <w:r w:rsidR="008A48CB">
        <w:rPr>
          <w:spacing w:val="8"/>
          <w:sz w:val="26"/>
          <w:szCs w:val="26"/>
        </w:rPr>
        <w:t xml:space="preserve"> копеек, с превышением доходов над расходами</w:t>
      </w:r>
      <w:r w:rsidR="00B021C9" w:rsidRPr="008A48CB">
        <w:rPr>
          <w:spacing w:val="8"/>
          <w:sz w:val="26"/>
          <w:szCs w:val="26"/>
        </w:rPr>
        <w:t xml:space="preserve"> (</w:t>
      </w:r>
      <w:r w:rsidR="008A48CB">
        <w:rPr>
          <w:spacing w:val="8"/>
          <w:sz w:val="26"/>
          <w:szCs w:val="26"/>
        </w:rPr>
        <w:t>профицит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F506E3">
        <w:rPr>
          <w:spacing w:val="8"/>
          <w:sz w:val="26"/>
          <w:szCs w:val="26"/>
        </w:rPr>
        <w:t>мме  6 695 133</w:t>
      </w:r>
      <w:r w:rsidR="00B021C9" w:rsidRPr="008A48CB">
        <w:rPr>
          <w:spacing w:val="8"/>
          <w:sz w:val="26"/>
          <w:szCs w:val="26"/>
        </w:rPr>
        <w:t xml:space="preserve"> рублей </w:t>
      </w:r>
      <w:r w:rsidR="00F506E3">
        <w:rPr>
          <w:spacing w:val="8"/>
          <w:sz w:val="26"/>
          <w:szCs w:val="26"/>
        </w:rPr>
        <w:t>92</w:t>
      </w:r>
      <w:r w:rsidR="00B021C9" w:rsidRPr="008A48CB">
        <w:rPr>
          <w:spacing w:val="8"/>
          <w:sz w:val="26"/>
          <w:szCs w:val="26"/>
        </w:rPr>
        <w:t xml:space="preserve"> копеек,  и со следующими показателями:</w:t>
      </w:r>
      <w:proofErr w:type="gramEnd"/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Pr="008A48CB">
        <w:rPr>
          <w:spacing w:val="8"/>
          <w:sz w:val="26"/>
          <w:szCs w:val="26"/>
        </w:rPr>
        <w:t xml:space="preserve"> </w:t>
      </w:r>
      <w:r w:rsidR="00F506E3">
        <w:rPr>
          <w:spacing w:val="8"/>
          <w:sz w:val="26"/>
          <w:szCs w:val="26"/>
        </w:rPr>
        <w:t>за 2018</w:t>
      </w:r>
      <w:r w:rsidRPr="008A48CB">
        <w:rPr>
          <w:spacing w:val="8"/>
          <w:sz w:val="26"/>
          <w:szCs w:val="26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Pr="008A48CB">
        <w:rPr>
          <w:spacing w:val="8"/>
          <w:sz w:val="26"/>
          <w:szCs w:val="26"/>
        </w:rPr>
        <w:t xml:space="preserve"> за 201</w:t>
      </w:r>
      <w:r w:rsidR="00F506E3">
        <w:rPr>
          <w:spacing w:val="8"/>
          <w:sz w:val="26"/>
          <w:szCs w:val="26"/>
        </w:rPr>
        <w:t>8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8A48CB">
        <w:rPr>
          <w:spacing w:val="8"/>
          <w:sz w:val="26"/>
          <w:szCs w:val="26"/>
        </w:rPr>
        <w:t xml:space="preserve"> согласно  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="00B021C9" w:rsidRPr="008A48CB">
        <w:rPr>
          <w:spacing w:val="8"/>
          <w:sz w:val="26"/>
          <w:szCs w:val="26"/>
        </w:rPr>
        <w:t xml:space="preserve">  городского поселения</w:t>
      </w:r>
      <w:r w:rsidR="003D3B4D">
        <w:rPr>
          <w:spacing w:val="8"/>
          <w:sz w:val="26"/>
          <w:szCs w:val="26"/>
        </w:rPr>
        <w:t>»</w:t>
      </w:r>
      <w:r w:rsidR="00B021C9" w:rsidRPr="008A48CB">
        <w:rPr>
          <w:spacing w:val="8"/>
          <w:sz w:val="26"/>
          <w:szCs w:val="26"/>
        </w:rPr>
        <w:t xml:space="preserve"> за 201</w:t>
      </w:r>
      <w:r w:rsidR="00F506E3">
        <w:rPr>
          <w:spacing w:val="8"/>
          <w:sz w:val="26"/>
          <w:szCs w:val="26"/>
        </w:rPr>
        <w:t>8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="00B021C9"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="00B021C9" w:rsidRPr="008A48CB">
        <w:rPr>
          <w:spacing w:val="8"/>
          <w:sz w:val="26"/>
          <w:szCs w:val="26"/>
        </w:rPr>
        <w:t xml:space="preserve"> за 201</w:t>
      </w:r>
      <w:r w:rsidR="003D3B4D">
        <w:rPr>
          <w:spacing w:val="8"/>
          <w:sz w:val="26"/>
          <w:szCs w:val="26"/>
        </w:rPr>
        <w:t>8</w:t>
      </w:r>
      <w:r w:rsidR="00B021C9" w:rsidRPr="008A48CB">
        <w:rPr>
          <w:spacing w:val="8"/>
          <w:sz w:val="26"/>
          <w:szCs w:val="26"/>
        </w:rPr>
        <w:t xml:space="preserve"> год по кодам </w:t>
      </w:r>
      <w:proofErr w:type="gramStart"/>
      <w:r w:rsidR="00B021C9" w:rsidRPr="008A48CB">
        <w:rPr>
          <w:spacing w:val="8"/>
          <w:sz w:val="26"/>
          <w:szCs w:val="26"/>
        </w:rPr>
        <w:t>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</w:t>
      </w:r>
      <w:proofErr w:type="gramEnd"/>
      <w:r w:rsidR="00F506E3">
        <w:rPr>
          <w:spacing w:val="8"/>
          <w:sz w:val="26"/>
          <w:szCs w:val="26"/>
        </w:rPr>
        <w:t xml:space="preserve"> согласно приложению №4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D11E29" w:rsidRPr="00927E3B" w:rsidRDefault="0030500C" w:rsidP="00D11E29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11E29" w:rsidRPr="00927E3B">
        <w:rPr>
          <w:sz w:val="26"/>
          <w:szCs w:val="26"/>
        </w:rPr>
        <w:t xml:space="preserve">. Опубликовать данный отчет </w:t>
      </w:r>
      <w:r w:rsidR="00D11E29" w:rsidRPr="00927E3B">
        <w:rPr>
          <w:spacing w:val="8"/>
          <w:sz w:val="26"/>
          <w:szCs w:val="26"/>
        </w:rPr>
        <w:t>в Сборнике муниципальных правовых актов Карачевского городского поселения и разместить на официальном сайте Карачевского городского Совета народных депутатов</w:t>
      </w:r>
      <w:r w:rsidR="00D11E29" w:rsidRPr="00927E3B">
        <w:rPr>
          <w:sz w:val="26"/>
          <w:szCs w:val="26"/>
        </w:rPr>
        <w:t>.</w:t>
      </w:r>
    </w:p>
    <w:p w:rsidR="00D11E29" w:rsidRPr="00927E3B" w:rsidRDefault="0030500C" w:rsidP="00D11E29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11E29" w:rsidRPr="00927E3B">
        <w:rPr>
          <w:sz w:val="26"/>
          <w:szCs w:val="26"/>
        </w:rPr>
        <w:t>. Решение вступает в силу с момента принятия.</w:t>
      </w:r>
    </w:p>
    <w:p w:rsidR="00D11E29" w:rsidRDefault="00D11E29" w:rsidP="00D11E29">
      <w:pPr>
        <w:tabs>
          <w:tab w:val="left" w:pos="2660"/>
        </w:tabs>
        <w:jc w:val="both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ab/>
      </w:r>
    </w:p>
    <w:p w:rsidR="008E1845" w:rsidRDefault="00D11E29" w:rsidP="00D11E29">
      <w:pPr>
        <w:tabs>
          <w:tab w:val="left" w:pos="493"/>
          <w:tab w:val="left" w:pos="2660"/>
        </w:tabs>
        <w:rPr>
          <w:b/>
          <w:spacing w:val="8"/>
          <w:sz w:val="26"/>
          <w:szCs w:val="26"/>
        </w:rPr>
      </w:pPr>
      <w:r w:rsidRPr="00927E3B">
        <w:rPr>
          <w:b/>
          <w:spacing w:val="8"/>
          <w:sz w:val="26"/>
          <w:szCs w:val="26"/>
        </w:rPr>
        <w:t xml:space="preserve">Глава города Карачева </w:t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proofErr w:type="spellStart"/>
      <w:r w:rsidRPr="00927E3B">
        <w:rPr>
          <w:b/>
          <w:spacing w:val="8"/>
          <w:sz w:val="26"/>
          <w:szCs w:val="26"/>
        </w:rPr>
        <w:t>Ю.А.Братяков</w:t>
      </w:r>
      <w:proofErr w:type="spellEnd"/>
    </w:p>
    <w:p w:rsidR="008E1845" w:rsidRDefault="008E1845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D11E29" w:rsidRDefault="00D11E29" w:rsidP="00D11E29">
      <w:pPr>
        <w:tabs>
          <w:tab w:val="left" w:pos="493"/>
          <w:tab w:val="left" w:pos="2660"/>
        </w:tabs>
        <w:rPr>
          <w:b/>
          <w:spacing w:val="8"/>
          <w:sz w:val="26"/>
          <w:szCs w:val="26"/>
        </w:rPr>
      </w:pPr>
    </w:p>
    <w:tbl>
      <w:tblPr>
        <w:tblW w:w="10662" w:type="dxa"/>
        <w:tblInd w:w="-601" w:type="dxa"/>
        <w:tblLook w:val="04A0" w:firstRow="1" w:lastRow="0" w:firstColumn="1" w:lastColumn="0" w:noHBand="0" w:noVBand="1"/>
      </w:tblPr>
      <w:tblGrid>
        <w:gridCol w:w="2977"/>
        <w:gridCol w:w="5245"/>
        <w:gridCol w:w="2440"/>
      </w:tblGrid>
      <w:tr w:rsidR="00AE7A0C" w:rsidRPr="00AE7A0C" w:rsidTr="00DA5A3A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AE7A0C" w:rsidRDefault="00AE7A0C" w:rsidP="00AE7A0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30500C" w:rsidRDefault="00AE7A0C" w:rsidP="0030500C">
            <w:pPr>
              <w:jc w:val="right"/>
              <w:rPr>
                <w:sz w:val="24"/>
                <w:szCs w:val="24"/>
              </w:rPr>
            </w:pPr>
            <w:r w:rsidRPr="0030500C">
              <w:rPr>
                <w:sz w:val="24"/>
                <w:szCs w:val="24"/>
              </w:rPr>
              <w:t>Приложение № 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A0C" w:rsidRPr="0030500C" w:rsidRDefault="00AE7A0C" w:rsidP="0030500C">
            <w:pPr>
              <w:jc w:val="right"/>
              <w:rPr>
                <w:sz w:val="24"/>
                <w:szCs w:val="24"/>
              </w:rPr>
            </w:pPr>
          </w:p>
        </w:tc>
      </w:tr>
      <w:tr w:rsidR="00AE7A0C" w:rsidRPr="00AE7A0C" w:rsidTr="00DA5A3A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AE7A0C" w:rsidRDefault="00AE7A0C" w:rsidP="00AE7A0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30500C" w:rsidRDefault="00AE7A0C" w:rsidP="0030500C">
            <w:pPr>
              <w:jc w:val="right"/>
              <w:rPr>
                <w:sz w:val="24"/>
                <w:szCs w:val="24"/>
              </w:rPr>
            </w:pPr>
            <w:r w:rsidRPr="0030500C">
              <w:rPr>
                <w:sz w:val="24"/>
                <w:szCs w:val="24"/>
              </w:rPr>
              <w:t xml:space="preserve">к решению </w:t>
            </w:r>
            <w:proofErr w:type="spellStart"/>
            <w:r w:rsidRPr="0030500C">
              <w:rPr>
                <w:sz w:val="24"/>
                <w:szCs w:val="24"/>
              </w:rPr>
              <w:t>Карачевского</w:t>
            </w:r>
            <w:proofErr w:type="spellEnd"/>
            <w:r w:rsidRPr="0030500C">
              <w:rPr>
                <w:sz w:val="24"/>
                <w:szCs w:val="24"/>
              </w:rPr>
              <w:t xml:space="preserve"> городского Совета народных депутатов</w:t>
            </w:r>
          </w:p>
        </w:tc>
      </w:tr>
      <w:tr w:rsidR="00AE7A0C" w:rsidRPr="00AE7A0C" w:rsidTr="00DA5A3A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7A0C" w:rsidRPr="00AE7A0C" w:rsidRDefault="00AE7A0C" w:rsidP="00AE7A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7A0C" w:rsidRPr="0030500C" w:rsidRDefault="00AE7A0C" w:rsidP="0030500C">
            <w:pPr>
              <w:jc w:val="right"/>
              <w:rPr>
                <w:sz w:val="24"/>
                <w:szCs w:val="24"/>
              </w:rPr>
            </w:pPr>
            <w:r w:rsidRPr="0030500C">
              <w:rPr>
                <w:sz w:val="24"/>
                <w:szCs w:val="24"/>
              </w:rPr>
              <w:t xml:space="preserve"> "Об исполнении бюджета Карачевского городского поселения за 2018 год"</w:t>
            </w:r>
            <w:r w:rsidR="00067AFA">
              <w:rPr>
                <w:sz w:val="24"/>
                <w:szCs w:val="24"/>
              </w:rPr>
              <w:t xml:space="preserve"> от 30.05.2019г. № 3-524</w:t>
            </w:r>
          </w:p>
        </w:tc>
      </w:tr>
      <w:tr w:rsidR="00AE7A0C" w:rsidRPr="0030500C" w:rsidTr="00DA5A3A">
        <w:trPr>
          <w:trHeight w:val="405"/>
        </w:trPr>
        <w:tc>
          <w:tcPr>
            <w:tcW w:w="10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500C" w:rsidRDefault="00AE7A0C" w:rsidP="0030500C">
            <w:pPr>
              <w:pStyle w:val="af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00C">
              <w:rPr>
                <w:rFonts w:ascii="Times New Roman" w:hAnsi="Times New Roman"/>
                <w:b/>
                <w:sz w:val="24"/>
                <w:szCs w:val="24"/>
              </w:rPr>
              <w:t>Доходы бюджета муниципального образования</w:t>
            </w:r>
            <w:r w:rsidR="00305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0500C" w:rsidRPr="0030500C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proofErr w:type="spellStart"/>
            <w:r w:rsidR="0030500C" w:rsidRPr="0030500C">
              <w:rPr>
                <w:rFonts w:ascii="Times New Roman" w:hAnsi="Times New Roman"/>
                <w:b/>
                <w:sz w:val="24"/>
                <w:szCs w:val="24"/>
              </w:rPr>
              <w:t>Карачевское</w:t>
            </w:r>
            <w:proofErr w:type="spellEnd"/>
            <w:r w:rsidR="0030500C" w:rsidRPr="0030500C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поселение</w:t>
            </w:r>
            <w:r w:rsidR="0030500C">
              <w:rPr>
                <w:rFonts w:ascii="Times New Roman" w:hAnsi="Times New Roman"/>
                <w:b/>
                <w:sz w:val="24"/>
                <w:szCs w:val="24"/>
              </w:rPr>
              <w:t xml:space="preserve">" </w:t>
            </w:r>
          </w:p>
          <w:p w:rsidR="0030500C" w:rsidRPr="0030500C" w:rsidRDefault="0030500C" w:rsidP="0030500C">
            <w:pPr>
              <w:pStyle w:val="af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 2018 год</w:t>
            </w:r>
          </w:p>
        </w:tc>
      </w:tr>
      <w:tr w:rsidR="00AE7A0C" w:rsidRPr="0030500C" w:rsidTr="00DA5A3A">
        <w:trPr>
          <w:trHeight w:val="390"/>
        </w:trPr>
        <w:tc>
          <w:tcPr>
            <w:tcW w:w="10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A0C" w:rsidRPr="0030500C" w:rsidRDefault="00AE7A0C" w:rsidP="0030500C">
            <w:pPr>
              <w:pStyle w:val="af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00C">
              <w:rPr>
                <w:rFonts w:ascii="Times New Roman" w:hAnsi="Times New Roman"/>
                <w:b/>
                <w:sz w:val="24"/>
                <w:szCs w:val="24"/>
              </w:rPr>
              <w:t>по кодам  классификации доходов бюджетов</w:t>
            </w:r>
          </w:p>
        </w:tc>
      </w:tr>
      <w:tr w:rsidR="00AE7A0C" w:rsidRPr="00AE7A0C" w:rsidTr="00DA5A3A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7A0C" w:rsidRPr="00AE7A0C" w:rsidRDefault="00AE7A0C" w:rsidP="00AE7A0C">
            <w:pPr>
              <w:rPr>
                <w:sz w:val="28"/>
                <w:szCs w:val="28"/>
              </w:rPr>
            </w:pPr>
            <w:r w:rsidRPr="00AE7A0C">
              <w:rPr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A0C" w:rsidRPr="00AE7A0C" w:rsidRDefault="00AE7A0C" w:rsidP="00AE7A0C">
            <w:pPr>
              <w:rPr>
                <w:sz w:val="28"/>
                <w:szCs w:val="2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A0C" w:rsidRPr="00AE7A0C" w:rsidRDefault="00AE7A0C" w:rsidP="00AE7A0C">
            <w:pPr>
              <w:jc w:val="center"/>
              <w:rPr>
                <w:sz w:val="28"/>
                <w:szCs w:val="28"/>
              </w:rPr>
            </w:pPr>
            <w:r w:rsidRPr="00AE7A0C">
              <w:rPr>
                <w:sz w:val="28"/>
                <w:szCs w:val="28"/>
              </w:rPr>
              <w:t>(рублей)</w:t>
            </w:r>
          </w:p>
        </w:tc>
      </w:tr>
      <w:tr w:rsidR="00AE7A0C" w:rsidRPr="00AE7A0C" w:rsidTr="00DA5A3A">
        <w:trPr>
          <w:trHeight w:val="299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sz w:val="26"/>
                <w:szCs w:val="26"/>
              </w:rPr>
            </w:pPr>
            <w:r w:rsidRPr="00AE7A0C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sz w:val="26"/>
                <w:szCs w:val="26"/>
              </w:rPr>
            </w:pPr>
            <w:r w:rsidRPr="00AE7A0C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sz w:val="26"/>
                <w:szCs w:val="26"/>
              </w:rPr>
            </w:pPr>
            <w:r w:rsidRPr="00AE7A0C">
              <w:rPr>
                <w:sz w:val="26"/>
                <w:szCs w:val="26"/>
              </w:rPr>
              <w:t>Кассовое исполнение за  2018 год</w:t>
            </w:r>
          </w:p>
        </w:tc>
      </w:tr>
      <w:tr w:rsidR="00AE7A0C" w:rsidRPr="00AE7A0C" w:rsidTr="00DA5A3A">
        <w:trPr>
          <w:trHeight w:val="96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7A0C" w:rsidRPr="00AE7A0C" w:rsidRDefault="00AE7A0C" w:rsidP="00AE7A0C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0C" w:rsidRPr="00AE7A0C" w:rsidRDefault="00AE7A0C" w:rsidP="00AE7A0C">
            <w:pPr>
              <w:rPr>
                <w:sz w:val="26"/>
                <w:szCs w:val="26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A0C" w:rsidRPr="00AE7A0C" w:rsidRDefault="00AE7A0C" w:rsidP="00AE7A0C">
            <w:pPr>
              <w:rPr>
                <w:sz w:val="26"/>
                <w:szCs w:val="26"/>
              </w:rPr>
            </w:pPr>
          </w:p>
        </w:tc>
      </w:tr>
      <w:tr w:rsidR="00AE7A0C" w:rsidRPr="00AE7A0C" w:rsidTr="00DA5A3A">
        <w:trPr>
          <w:trHeight w:val="4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000 100 00000 00 0000 000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 xml:space="preserve">  НАЛОГОВЫЕ И НЕНАЛОГОВЫЕ ДОХОДЫ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68 040 025,85</w:t>
            </w:r>
          </w:p>
        </w:tc>
      </w:tr>
      <w:tr w:rsidR="00AE7A0C" w:rsidRPr="00AE7A0C" w:rsidTr="00DA5A3A">
        <w:trPr>
          <w:trHeight w:val="4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 xml:space="preserve">  НАЛОГОВЫЕ ДОХОДЫ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57 623 806,86</w:t>
            </w:r>
          </w:p>
        </w:tc>
      </w:tr>
      <w:tr w:rsidR="00AE7A0C" w:rsidRPr="00AE7A0C" w:rsidTr="00DA5A3A">
        <w:trPr>
          <w:trHeight w:val="4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000 101 00000 00 0000 000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 xml:space="preserve">  НАЛОГИ НА ПРИБЫЛЬ, ДОХОДЫ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26 839 975,80</w:t>
            </w:r>
          </w:p>
        </w:tc>
      </w:tr>
      <w:tr w:rsidR="00AE7A0C" w:rsidRPr="00AE7A0C" w:rsidTr="00DA5A3A">
        <w:trPr>
          <w:trHeight w:val="3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 xml:space="preserve"> 000 101 02000 01 0000 110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Налог на доходы физических лиц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26 839 975,80</w:t>
            </w:r>
          </w:p>
        </w:tc>
      </w:tr>
      <w:tr w:rsidR="00AE7A0C" w:rsidRPr="00AE7A0C" w:rsidTr="00DA5A3A">
        <w:trPr>
          <w:trHeight w:val="10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000 101 02010 01 0000 110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26 571 433,59</w:t>
            </w:r>
          </w:p>
        </w:tc>
      </w:tr>
      <w:tr w:rsidR="00AE7A0C" w:rsidRPr="00AE7A0C" w:rsidTr="00DA5A3A">
        <w:trPr>
          <w:trHeight w:val="15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000 101 02020 01 0000 110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78 353,08</w:t>
            </w:r>
          </w:p>
        </w:tc>
      </w:tr>
      <w:tr w:rsidR="00AE7A0C" w:rsidRPr="00AE7A0C" w:rsidTr="00DA5A3A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000 101 02030 01 0000 110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190 189,13</w:t>
            </w:r>
          </w:p>
        </w:tc>
      </w:tr>
      <w:tr w:rsidR="00AE7A0C" w:rsidRPr="00AE7A0C" w:rsidTr="00DA5A3A">
        <w:trPr>
          <w:trHeight w:val="5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000 103 00000 00 0000 000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3 462 581,21</w:t>
            </w:r>
          </w:p>
        </w:tc>
      </w:tr>
      <w:tr w:rsidR="00AE7A0C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000 103 02000 01 0000 110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3 462 581,21</w:t>
            </w:r>
          </w:p>
        </w:tc>
      </w:tr>
      <w:tr w:rsidR="00AE7A0C" w:rsidRPr="00AE7A0C" w:rsidTr="00DA5A3A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 xml:space="preserve"> 000 103 02230 01 0000 110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1 542 806,11</w:t>
            </w:r>
          </w:p>
        </w:tc>
      </w:tr>
      <w:tr w:rsidR="00AE7A0C" w:rsidRPr="00AE7A0C" w:rsidTr="00DA5A3A">
        <w:trPr>
          <w:trHeight w:val="12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 xml:space="preserve"> 000 103 02240 01 0000 110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E7A0C">
              <w:rPr>
                <w:rFonts w:ascii="Arial Cyr" w:hAnsi="Arial Cyr"/>
              </w:rPr>
              <w:t>инжекторных</w:t>
            </w:r>
            <w:proofErr w:type="spellEnd"/>
            <w:r w:rsidRPr="00AE7A0C">
              <w:rPr>
                <w:rFonts w:ascii="Arial Cyr" w:hAnsi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14 858,25</w:t>
            </w:r>
          </w:p>
        </w:tc>
      </w:tr>
      <w:tr w:rsidR="00AE7A0C" w:rsidRPr="00AE7A0C" w:rsidTr="00067AFA">
        <w:trPr>
          <w:trHeight w:val="4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000 103 02250 01 0000 110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AE7A0C">
              <w:rPr>
                <w:rFonts w:ascii="Arial Cyr" w:hAnsi="Arial Cyr"/>
              </w:rPr>
              <w:lastRenderedPageBreak/>
              <w:t>местные бюджеты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lastRenderedPageBreak/>
              <w:t>2 250 592,95</w:t>
            </w:r>
          </w:p>
        </w:tc>
      </w:tr>
      <w:tr w:rsidR="00AE7A0C" w:rsidRPr="00AE7A0C" w:rsidTr="00DA5A3A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lastRenderedPageBreak/>
              <w:t>000 103 02260 01 0000 110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-345 676,10</w:t>
            </w:r>
          </w:p>
        </w:tc>
      </w:tr>
      <w:tr w:rsidR="00AE7A0C" w:rsidRPr="00AE7A0C" w:rsidTr="00DA5A3A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000 105 00000 00 0000 000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 xml:space="preserve">  НАЛОГИ НА СОВОКУПНЫЙ ДОХОД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426 143,40</w:t>
            </w:r>
          </w:p>
        </w:tc>
      </w:tr>
      <w:tr w:rsidR="00AE7A0C" w:rsidRPr="00AE7A0C" w:rsidTr="00DA5A3A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000 105 03000 01 0000 110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Единый сельскохозяйственный налог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426 143,40</w:t>
            </w:r>
          </w:p>
        </w:tc>
      </w:tr>
      <w:tr w:rsidR="00AE7A0C" w:rsidRPr="00AE7A0C" w:rsidTr="00DA5A3A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000 105 03010 01 0000 110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Единый сельскохозяйственный налог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426 143,40</w:t>
            </w:r>
          </w:p>
        </w:tc>
      </w:tr>
      <w:tr w:rsidR="00AE7A0C" w:rsidRPr="00AE7A0C" w:rsidTr="00DA5A3A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000 106 00000 00 0000 000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26 895 106,45</w:t>
            </w:r>
          </w:p>
        </w:tc>
      </w:tr>
      <w:tr w:rsidR="00AE7A0C" w:rsidRPr="00AE7A0C" w:rsidTr="00DA5A3A">
        <w:trPr>
          <w:trHeight w:val="4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000 106 01000 00 0000 110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Налог на имущество физических лиц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9 037 346,00</w:t>
            </w:r>
          </w:p>
        </w:tc>
      </w:tr>
      <w:tr w:rsidR="00AE7A0C" w:rsidRPr="00AE7A0C" w:rsidTr="00DA5A3A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000 106 01030 13 0000 110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9 037 346,00</w:t>
            </w:r>
          </w:p>
        </w:tc>
      </w:tr>
      <w:tr w:rsidR="00AE7A0C" w:rsidRPr="00AE7A0C" w:rsidTr="00DA5A3A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000 106 06000 00 0000 110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Земельный налог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17 857 760,45</w:t>
            </w:r>
          </w:p>
        </w:tc>
      </w:tr>
      <w:tr w:rsidR="00AE7A0C" w:rsidRPr="00AE7A0C" w:rsidTr="00DA5A3A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6C790E" w:rsidP="00AE7A0C">
            <w:pPr>
              <w:jc w:val="center"/>
              <w:rPr>
                <w:rFonts w:ascii="Arial Cyr" w:hAnsi="Arial Cyr"/>
                <w:color w:val="000000"/>
              </w:rPr>
            </w:pPr>
            <w:r>
              <w:rPr>
                <w:rFonts w:ascii="Arial Cyr" w:hAnsi="Arial Cyr"/>
                <w:color w:val="000000"/>
              </w:rPr>
              <w:t xml:space="preserve">000 106 06030 </w:t>
            </w:r>
            <w:r w:rsidRPr="008E1845">
              <w:rPr>
                <w:rFonts w:ascii="Arial" w:hAnsi="Arial" w:cs="Arial"/>
                <w:color w:val="000000"/>
              </w:rPr>
              <w:t>00</w:t>
            </w:r>
            <w:r w:rsidR="00AE7A0C" w:rsidRPr="008E1845">
              <w:rPr>
                <w:rFonts w:ascii="Arial" w:hAnsi="Arial" w:cs="Arial"/>
                <w:color w:val="000000"/>
              </w:rPr>
              <w:t xml:space="preserve"> </w:t>
            </w:r>
            <w:r w:rsidR="00AE7A0C" w:rsidRPr="00AE7A0C">
              <w:rPr>
                <w:rFonts w:ascii="Arial Cyr" w:hAnsi="Arial Cyr"/>
                <w:color w:val="000000"/>
              </w:rPr>
              <w:t>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Земельный налог с организаций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13 130 072,84</w:t>
            </w:r>
          </w:p>
        </w:tc>
      </w:tr>
      <w:tr w:rsidR="00AE7A0C" w:rsidRPr="00AE7A0C" w:rsidTr="00DA5A3A">
        <w:trPr>
          <w:trHeight w:val="6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000 106 06033 13 0000 110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13 130 072,84</w:t>
            </w:r>
          </w:p>
        </w:tc>
      </w:tr>
      <w:tr w:rsidR="00AE7A0C" w:rsidRPr="00AE7A0C" w:rsidTr="00DA5A3A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6C790E" w:rsidP="00AE7A0C">
            <w:pPr>
              <w:jc w:val="center"/>
              <w:rPr>
                <w:rFonts w:ascii="Arial Cyr" w:hAnsi="Arial Cyr"/>
                <w:color w:val="000000"/>
              </w:rPr>
            </w:pPr>
            <w:r>
              <w:rPr>
                <w:rFonts w:ascii="Arial Cyr" w:hAnsi="Arial Cyr"/>
                <w:color w:val="000000"/>
              </w:rPr>
              <w:t xml:space="preserve">000 106 06040 </w:t>
            </w:r>
            <w:r w:rsidRPr="008E1845">
              <w:rPr>
                <w:rFonts w:ascii="Arial" w:hAnsi="Arial" w:cs="Arial"/>
                <w:color w:val="000000"/>
              </w:rPr>
              <w:t>00</w:t>
            </w:r>
            <w:r w:rsidR="00AE7A0C" w:rsidRPr="00AE7A0C">
              <w:rPr>
                <w:rFonts w:ascii="Arial Cyr" w:hAnsi="Arial Cyr"/>
                <w:color w:val="000000"/>
              </w:rPr>
              <w:t xml:space="preserve">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Земельный налог с физических лиц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4 727 687,61</w:t>
            </w:r>
          </w:p>
        </w:tc>
      </w:tr>
      <w:tr w:rsidR="00AE7A0C" w:rsidRPr="00AE7A0C" w:rsidTr="00DA5A3A">
        <w:trPr>
          <w:trHeight w:val="6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000 106 06043 13 0000 110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4 727 687,61</w:t>
            </w:r>
          </w:p>
        </w:tc>
      </w:tr>
      <w:tr w:rsidR="00AE7A0C" w:rsidRPr="00AE7A0C" w:rsidTr="00DA5A3A">
        <w:trPr>
          <w:trHeight w:val="39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</w:rPr>
            </w:pPr>
            <w:r w:rsidRPr="00AE7A0C">
              <w:rPr>
                <w:rFonts w:ascii="Arial Cyr" w:hAnsi="Arial Cyr"/>
                <w:b/>
                <w:bCs/>
              </w:rPr>
              <w:t>НЕНАЛОГОВЫЕ ДОХОДЫ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10 416 218,99</w:t>
            </w:r>
          </w:p>
        </w:tc>
      </w:tr>
      <w:tr w:rsidR="00AE7A0C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000 111 00000 00 0000 000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4 581 963,11</w:t>
            </w:r>
          </w:p>
        </w:tc>
      </w:tr>
      <w:tr w:rsidR="00AE7A0C" w:rsidRPr="00AE7A0C" w:rsidTr="00DA5A3A">
        <w:trPr>
          <w:trHeight w:val="13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000 111 05000 00 0000 120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4 509 175,63</w:t>
            </w:r>
          </w:p>
        </w:tc>
      </w:tr>
      <w:tr w:rsidR="00AE7A0C" w:rsidRPr="00AE7A0C" w:rsidTr="00DA5A3A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000  11105010 00 0000 120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1 527 228,72</w:t>
            </w:r>
          </w:p>
        </w:tc>
      </w:tr>
      <w:tr w:rsidR="00AE7A0C" w:rsidRPr="00AE7A0C" w:rsidTr="00DA5A3A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000 111 05013 13 0000 120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1 527 228,72</w:t>
            </w:r>
          </w:p>
        </w:tc>
      </w:tr>
      <w:tr w:rsidR="00AE7A0C" w:rsidRPr="00AE7A0C" w:rsidTr="00DA5A3A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000 111 05020 00 0000 120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AE7A0C">
              <w:rPr>
                <w:rFonts w:ascii="Arial Cyr" w:hAnsi="Arial Cyr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791 100,01</w:t>
            </w:r>
          </w:p>
        </w:tc>
      </w:tr>
      <w:tr w:rsidR="00AE7A0C" w:rsidRPr="00AE7A0C" w:rsidTr="00DA5A3A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lastRenderedPageBreak/>
              <w:t>000 111 05025 13 0000 120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AE7A0C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791 100,01</w:t>
            </w:r>
          </w:p>
        </w:tc>
      </w:tr>
      <w:tr w:rsidR="00AE7A0C" w:rsidRPr="00AE7A0C" w:rsidTr="00DA5A3A">
        <w:trPr>
          <w:trHeight w:val="12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000 111 05030 00 0000 120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2 190 824,50</w:t>
            </w:r>
          </w:p>
        </w:tc>
      </w:tr>
      <w:tr w:rsidR="00AE7A0C" w:rsidRPr="00AE7A0C" w:rsidTr="00DA5A3A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000 111 05035 13 0000 120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2 190 824,50</w:t>
            </w:r>
          </w:p>
        </w:tc>
      </w:tr>
      <w:tr w:rsidR="00AE7A0C" w:rsidRPr="00AE7A0C" w:rsidTr="00DA5A3A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000 111 05300 00 0000 120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</w:rPr>
            </w:pPr>
            <w:r w:rsidRPr="00AE7A0C">
              <w:rPr>
                <w:rFonts w:ascii="Arial Cyr" w:hAnsi="Arial Cyr"/>
              </w:rPr>
              <w:t>22,40</w:t>
            </w:r>
          </w:p>
        </w:tc>
      </w:tr>
      <w:tr w:rsidR="00AE7A0C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000 111 05310 00 0000 120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22,40</w:t>
            </w:r>
          </w:p>
        </w:tc>
      </w:tr>
      <w:tr w:rsidR="00AE7A0C" w:rsidRPr="00AE7A0C" w:rsidTr="00DA5A3A">
        <w:trPr>
          <w:trHeight w:val="15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000 111 05313 13 0000 120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22,40</w:t>
            </w:r>
          </w:p>
        </w:tc>
      </w:tr>
      <w:tr w:rsidR="00AE7A0C" w:rsidRPr="00AE7A0C" w:rsidTr="00DA5A3A">
        <w:trPr>
          <w:trHeight w:val="5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000 111 07000 00 0000 120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          Платежи от государственных и муниципальных унитарных предприятий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31 999,60</w:t>
            </w:r>
          </w:p>
        </w:tc>
      </w:tr>
      <w:tr w:rsidR="00AE7A0C" w:rsidRPr="00AE7A0C" w:rsidTr="00DA5A3A">
        <w:trPr>
          <w:trHeight w:val="85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000 111 07010 00 0000 120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31 999,60</w:t>
            </w:r>
          </w:p>
        </w:tc>
      </w:tr>
      <w:tr w:rsidR="00AE7A0C" w:rsidRPr="00AE7A0C" w:rsidTr="00DA5A3A">
        <w:trPr>
          <w:trHeight w:val="8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000 111 07015 13 0000 120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AE7A0C" w:rsidRDefault="00AE7A0C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31 999,60</w:t>
            </w:r>
          </w:p>
        </w:tc>
      </w:tr>
      <w:tr w:rsidR="00AE7A0C" w:rsidRPr="00AE7A0C" w:rsidTr="00DA5A3A">
        <w:trPr>
          <w:trHeight w:val="11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000 111 09000 00 0000 120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A0C" w:rsidRPr="00DA5A3A" w:rsidRDefault="00AE7A0C" w:rsidP="00DA5A3A">
            <w:pPr>
              <w:jc w:val="both"/>
              <w:rPr>
                <w:rFonts w:asciiTheme="majorHAnsi" w:hAnsiTheme="majorHAnsi"/>
                <w:color w:val="000000"/>
              </w:rPr>
            </w:pPr>
            <w:r w:rsidRPr="00DA5A3A">
              <w:rPr>
                <w:rFonts w:asciiTheme="majorHAnsi" w:hAnsiTheme="majorHAnsi"/>
                <w:color w:val="000000"/>
              </w:rPr>
              <w:t>Прочие доходы от использования имущества</w:t>
            </w:r>
            <w:r w:rsidR="00565BE6" w:rsidRPr="00DA5A3A">
              <w:rPr>
                <w:rFonts w:asciiTheme="majorHAnsi" w:hAnsiTheme="majorHAnsi"/>
                <w:color w:val="000000"/>
              </w:rPr>
              <w:t>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казенных).</w:t>
            </w:r>
            <w:r w:rsidRPr="00DA5A3A">
              <w:rPr>
                <w:rFonts w:asciiTheme="majorHAnsi" w:hAnsiTheme="majorHAnsi"/>
                <w:color w:val="000000"/>
              </w:rPr>
              <w:t xml:space="preserve">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A0C" w:rsidRPr="00AE7A0C" w:rsidRDefault="00AE7A0C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40 787,88</w:t>
            </w:r>
          </w:p>
        </w:tc>
      </w:tr>
      <w:tr w:rsidR="00565BE6" w:rsidRPr="00AE7A0C" w:rsidTr="00DA5A3A">
        <w:trPr>
          <w:trHeight w:val="11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5BE6" w:rsidRPr="00AE7A0C" w:rsidRDefault="00565BE6" w:rsidP="00AE7A0C">
            <w:pPr>
              <w:jc w:val="center"/>
              <w:rPr>
                <w:rFonts w:ascii="Arial Cyr" w:hAnsi="Arial Cyr"/>
                <w:color w:val="000000"/>
              </w:rPr>
            </w:pPr>
            <w:r>
              <w:rPr>
                <w:rFonts w:ascii="Arial Cyr" w:hAnsi="Arial Cyr"/>
                <w:color w:val="000000"/>
              </w:rPr>
              <w:t>000 111 090</w:t>
            </w:r>
            <w:r>
              <w:rPr>
                <w:rFonts w:asciiTheme="minorHAnsi" w:hAnsiTheme="minorHAnsi"/>
                <w:color w:val="000000"/>
              </w:rPr>
              <w:t>4</w:t>
            </w:r>
            <w:r w:rsidRPr="00AE7A0C">
              <w:rPr>
                <w:rFonts w:ascii="Arial Cyr" w:hAnsi="Arial Cyr"/>
                <w:color w:val="000000"/>
              </w:rPr>
              <w:t>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5BE6" w:rsidRPr="00DA5A3A" w:rsidRDefault="00565BE6" w:rsidP="00DE02E5">
            <w:pPr>
              <w:jc w:val="both"/>
              <w:rPr>
                <w:rFonts w:asciiTheme="minorHAnsi" w:hAnsiTheme="minorHAnsi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поступления от использования имущества, находящегося в</w:t>
            </w:r>
            <w:r w:rsidR="00D66DC7">
              <w:rPr>
                <w:rFonts w:asciiTheme="minorHAnsi" w:hAnsiTheme="minorHAnsi"/>
                <w:color w:val="000000"/>
              </w:rPr>
              <w:t xml:space="preserve"> государственной и муниципальной собственности</w:t>
            </w:r>
            <w:r w:rsidRPr="00AE7A0C">
              <w:rPr>
                <w:rFonts w:ascii="Arial Cyr" w:hAnsi="Arial Cyr"/>
                <w:color w:val="000000"/>
              </w:rPr>
              <w:t xml:space="preserve"> (за исключением имущества бюджетных и автономных учреждений, а также имущества</w:t>
            </w:r>
            <w:r w:rsidR="00DE02E5">
              <w:rPr>
                <w:rFonts w:asciiTheme="minorHAnsi" w:hAnsiTheme="minorHAnsi"/>
                <w:color w:val="000000"/>
              </w:rPr>
              <w:t xml:space="preserve"> государственных и</w:t>
            </w:r>
            <w:r w:rsidRPr="00AE7A0C">
              <w:rPr>
                <w:rFonts w:ascii="Arial Cyr" w:hAnsi="Arial Cyr"/>
                <w:color w:val="000000"/>
              </w:rPr>
              <w:t xml:space="preserve"> муниципальных унитарных предприятий, в том числе казенных)</w:t>
            </w:r>
            <w:r w:rsidR="00DA5A3A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5BE6" w:rsidRPr="00565BE6" w:rsidRDefault="00565BE6" w:rsidP="00AE7A0C">
            <w:pPr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40 787,88</w:t>
            </w:r>
          </w:p>
        </w:tc>
      </w:tr>
      <w:tr w:rsidR="00DE02E5" w:rsidRPr="00AE7A0C" w:rsidTr="00DE02E5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000 111 09045 13 0000 120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2E5" w:rsidRPr="00DA5A3A" w:rsidRDefault="00DE02E5" w:rsidP="009B07C1">
            <w:pPr>
              <w:jc w:val="both"/>
              <w:rPr>
                <w:rFonts w:asciiTheme="minorHAnsi" w:hAnsiTheme="minorHAnsi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поступления от использования имущества, находящегося в</w:t>
            </w:r>
            <w:r>
              <w:rPr>
                <w:rFonts w:asciiTheme="minorHAnsi" w:hAnsiTheme="minorHAnsi"/>
                <w:color w:val="000000"/>
              </w:rPr>
              <w:t xml:space="preserve"> государственной и муниципальной собственности</w:t>
            </w:r>
            <w:r w:rsidRPr="00AE7A0C">
              <w:rPr>
                <w:rFonts w:ascii="Arial Cyr" w:hAnsi="Arial Cyr"/>
                <w:color w:val="000000"/>
              </w:rPr>
              <w:t xml:space="preserve"> (за исключением имущества бюджетных и автономных учреждений, а также имущества</w:t>
            </w:r>
            <w:r>
              <w:rPr>
                <w:rFonts w:asciiTheme="minorHAnsi" w:hAnsiTheme="minorHAnsi"/>
                <w:color w:val="000000"/>
              </w:rPr>
              <w:t xml:space="preserve"> государственных и</w:t>
            </w:r>
            <w:r w:rsidRPr="00AE7A0C">
              <w:rPr>
                <w:rFonts w:ascii="Arial Cyr" w:hAnsi="Arial Cyr"/>
                <w:color w:val="000000"/>
              </w:rPr>
              <w:t xml:space="preserve"> муниципальных унитарных предприятий, в том числе казенных)</w:t>
            </w:r>
            <w:r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40 787,88</w:t>
            </w:r>
          </w:p>
        </w:tc>
      </w:tr>
      <w:tr w:rsidR="00DE02E5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000 113 00000 00 0000 000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144 580,00</w:t>
            </w:r>
          </w:p>
        </w:tc>
      </w:tr>
      <w:tr w:rsidR="00DE02E5" w:rsidRPr="00AE7A0C" w:rsidTr="00DA5A3A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000 113 02000 00 0000 130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144 580,00</w:t>
            </w:r>
          </w:p>
        </w:tc>
      </w:tr>
      <w:tr w:rsidR="00DE02E5" w:rsidRPr="00AE7A0C" w:rsidTr="00DA5A3A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000 113 02990 00 0000 130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144 580,00</w:t>
            </w:r>
          </w:p>
        </w:tc>
      </w:tr>
      <w:tr w:rsidR="00DE02E5" w:rsidRPr="00AE7A0C" w:rsidTr="00DA5A3A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lastRenderedPageBreak/>
              <w:t>000 113 02995 13 0000 130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144 580,00</w:t>
            </w:r>
          </w:p>
        </w:tc>
      </w:tr>
      <w:tr w:rsidR="00DE02E5" w:rsidRPr="00AE7A0C" w:rsidTr="00DA5A3A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000 114 00000 00 0000 000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2 584 828,15</w:t>
            </w:r>
          </w:p>
        </w:tc>
      </w:tr>
      <w:tr w:rsidR="00DE02E5" w:rsidRPr="00AE7A0C" w:rsidTr="00DA5A3A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 000 114 02000 00 0000 000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1 552 290,90</w:t>
            </w:r>
          </w:p>
        </w:tc>
      </w:tr>
      <w:tr w:rsidR="00DE02E5" w:rsidRPr="00AE7A0C" w:rsidTr="00DA5A3A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02E5" w:rsidRPr="00DE02E5" w:rsidRDefault="00DE02E5" w:rsidP="009B07C1">
            <w:pPr>
              <w:jc w:val="center"/>
              <w:rPr>
                <w:rFonts w:ascii="Arial" w:hAnsi="Arial" w:cs="Arial"/>
                <w:color w:val="000000"/>
              </w:rPr>
            </w:pPr>
            <w:r w:rsidRPr="00DE02E5">
              <w:rPr>
                <w:rFonts w:ascii="Arial" w:hAnsi="Arial" w:cs="Arial"/>
                <w:color w:val="000000"/>
              </w:rPr>
              <w:t xml:space="preserve"> 000 114 02050 13 0000 410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2E5" w:rsidRPr="00AE7A0C" w:rsidRDefault="00DE02E5" w:rsidP="009B07C1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02E5" w:rsidRPr="00AE7A0C" w:rsidRDefault="00DE02E5" w:rsidP="009B07C1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1 552 290,90</w:t>
            </w:r>
          </w:p>
        </w:tc>
      </w:tr>
      <w:tr w:rsidR="00DE02E5" w:rsidRPr="00AE7A0C" w:rsidTr="00DA5A3A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02E5" w:rsidRPr="00AE7A0C" w:rsidRDefault="00DE02E5" w:rsidP="009B07C1">
            <w:pPr>
              <w:jc w:val="center"/>
              <w:rPr>
                <w:rFonts w:ascii="Arial Cyr" w:hAnsi="Arial Cyr"/>
                <w:color w:val="000000"/>
              </w:rPr>
            </w:pPr>
            <w:r>
              <w:rPr>
                <w:rFonts w:ascii="Arial Cyr" w:hAnsi="Arial Cyr"/>
                <w:color w:val="000000"/>
              </w:rPr>
              <w:t>000 114 0205</w:t>
            </w:r>
            <w:r w:rsidR="00582E48">
              <w:rPr>
                <w:rFonts w:asciiTheme="minorHAnsi" w:hAnsiTheme="minorHAnsi"/>
                <w:color w:val="000000"/>
              </w:rPr>
              <w:t>3</w:t>
            </w:r>
            <w:r w:rsidRPr="00AE7A0C">
              <w:rPr>
                <w:rFonts w:ascii="Arial Cyr" w:hAnsi="Arial Cyr"/>
                <w:color w:val="000000"/>
              </w:rPr>
              <w:t xml:space="preserve"> 13 0000 410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2E5" w:rsidRPr="00AE7A0C" w:rsidRDefault="00DE02E5" w:rsidP="008E1845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Доходы от реализации имущества, находящегося в собственности городских поселений (за исключением </w:t>
            </w:r>
            <w:r w:rsidRPr="00DE02E5">
              <w:rPr>
                <w:rFonts w:ascii="Arial" w:hAnsi="Arial" w:cs="Arial"/>
                <w:color w:val="000000"/>
              </w:rPr>
              <w:t>движимого и</w:t>
            </w:r>
            <w:r w:rsidRPr="00AE7A0C">
              <w:rPr>
                <w:rFonts w:ascii="Arial Cyr" w:hAnsi="Arial Cyr"/>
                <w:color w:val="000000"/>
              </w:rPr>
              <w:t>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02E5" w:rsidRPr="00AE7A0C" w:rsidRDefault="00DE02E5" w:rsidP="009B07C1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1 552 290,90</w:t>
            </w:r>
          </w:p>
        </w:tc>
      </w:tr>
      <w:tr w:rsidR="00DE02E5" w:rsidRPr="00AE7A0C" w:rsidTr="00DA5A3A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000 114 02053 13 0000 410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1 552 290,90</w:t>
            </w:r>
          </w:p>
        </w:tc>
      </w:tr>
      <w:tr w:rsidR="00DE02E5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000 114 06000 00 0000 430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1 032 537,25</w:t>
            </w:r>
          </w:p>
        </w:tc>
      </w:tr>
      <w:tr w:rsidR="00DE02E5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000 114 06010 00 0000 430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673 691,05</w:t>
            </w:r>
          </w:p>
        </w:tc>
      </w:tr>
      <w:tr w:rsidR="00DE02E5" w:rsidRPr="00AE7A0C" w:rsidTr="00DA5A3A">
        <w:trPr>
          <w:trHeight w:val="8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000 114 06013 13 0000 430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673 691,05</w:t>
            </w:r>
          </w:p>
        </w:tc>
      </w:tr>
      <w:tr w:rsidR="00DE02E5" w:rsidRPr="00AE7A0C" w:rsidTr="00DA5A3A">
        <w:trPr>
          <w:trHeight w:val="8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000 114 06020 00 0000 430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358 846,20</w:t>
            </w:r>
          </w:p>
        </w:tc>
      </w:tr>
      <w:tr w:rsidR="00DE02E5" w:rsidRPr="00AE7A0C" w:rsidTr="00DA5A3A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000 114 06025 13 0000 430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            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358 846,20</w:t>
            </w:r>
          </w:p>
        </w:tc>
      </w:tr>
      <w:tr w:rsidR="00DE02E5" w:rsidRPr="00AE7A0C" w:rsidTr="00DA5A3A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000 115 00000 00 0000 000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 xml:space="preserve">        АДМИНИСТРАТИВНЫЕ ПЛАТЕЖИ И СБОРЫ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288 225,50</w:t>
            </w:r>
          </w:p>
        </w:tc>
      </w:tr>
      <w:tr w:rsidR="00DE02E5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000 115 02000 00 0000 140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288 225,50</w:t>
            </w:r>
          </w:p>
        </w:tc>
      </w:tr>
      <w:tr w:rsidR="00DE02E5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>
              <w:rPr>
                <w:rFonts w:ascii="Arial Cyr" w:hAnsi="Arial Cyr"/>
                <w:color w:val="000000"/>
              </w:rPr>
              <w:t xml:space="preserve">000 115 </w:t>
            </w:r>
            <w:r w:rsidRPr="00DE02E5">
              <w:rPr>
                <w:rFonts w:ascii="Arial" w:hAnsi="Arial" w:cs="Arial"/>
                <w:color w:val="000000"/>
              </w:rPr>
              <w:t>02</w:t>
            </w:r>
            <w:r w:rsidRPr="00AE7A0C">
              <w:rPr>
                <w:rFonts w:ascii="Arial Cyr" w:hAnsi="Arial Cyr"/>
                <w:color w:val="000000"/>
              </w:rPr>
              <w:t>050 13 0000 140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288 225,50</w:t>
            </w:r>
          </w:p>
        </w:tc>
      </w:tr>
      <w:tr w:rsidR="00DE02E5" w:rsidRPr="00AE7A0C" w:rsidTr="00DA5A3A">
        <w:trPr>
          <w:trHeight w:val="4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000 116 00000 00 0000 000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 xml:space="preserve">        ШТРАФЫ, САНКЦИИ, ВОЗМЕЩЕНИЕ УЩЕРБА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2 816 622,23</w:t>
            </w:r>
          </w:p>
        </w:tc>
      </w:tr>
      <w:tr w:rsidR="00DE02E5" w:rsidRPr="00AE7A0C" w:rsidTr="00DA5A3A">
        <w:trPr>
          <w:trHeight w:val="8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000 116 33000 00 0000 140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2 814 322,23</w:t>
            </w:r>
          </w:p>
        </w:tc>
      </w:tr>
      <w:tr w:rsidR="00DE02E5" w:rsidRPr="00AE7A0C" w:rsidTr="00DA5A3A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000 116 33050 13 0000 140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 w:rsidRPr="00AE7A0C">
              <w:rPr>
                <w:rFonts w:ascii="Arial Cyr" w:hAnsi="Arial Cyr"/>
                <w:color w:val="000000"/>
              </w:rPr>
              <w:lastRenderedPageBreak/>
              <w:t>муниципальных нужд для нужд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lastRenderedPageBreak/>
              <w:t>2 814 322,23</w:t>
            </w:r>
          </w:p>
        </w:tc>
      </w:tr>
      <w:tr w:rsidR="00DE02E5" w:rsidRPr="00AE7A0C" w:rsidTr="00DA5A3A">
        <w:trPr>
          <w:trHeight w:val="8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lastRenderedPageBreak/>
              <w:t>000 116 37000 00 0000 140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2 300,00</w:t>
            </w:r>
          </w:p>
        </w:tc>
      </w:tr>
      <w:tr w:rsidR="00DE02E5" w:rsidRPr="00AE7A0C" w:rsidTr="00DA5A3A">
        <w:trPr>
          <w:trHeight w:val="99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000 116 37040 13 0000 140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2 300,00</w:t>
            </w:r>
          </w:p>
        </w:tc>
      </w:tr>
      <w:tr w:rsidR="00DE02E5" w:rsidRPr="00AE7A0C" w:rsidTr="00DA5A3A">
        <w:trPr>
          <w:trHeight w:val="4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000 200 00000 00 0000 000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 xml:space="preserve">      БЕЗВОЗМЕЗДНЫЕ ПОСТУПЛЕНИЯ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29 049 921,20</w:t>
            </w:r>
          </w:p>
        </w:tc>
      </w:tr>
      <w:tr w:rsidR="00DE02E5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000 202 00000 00 0000 000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29 010 000,46</w:t>
            </w:r>
          </w:p>
        </w:tc>
      </w:tr>
      <w:tr w:rsidR="00DE02E5" w:rsidRPr="00AE7A0C" w:rsidTr="00DA5A3A">
        <w:trPr>
          <w:trHeight w:val="5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000 202 20000 00 0000 151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27 139 050,46</w:t>
            </w:r>
          </w:p>
        </w:tc>
      </w:tr>
      <w:tr w:rsidR="00DE02E5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000 202 20077 00 0000 151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Субсидии бюджетам на </w:t>
            </w:r>
            <w:proofErr w:type="spellStart"/>
            <w:r w:rsidRPr="00AE7A0C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AE7A0C">
              <w:rPr>
                <w:rFonts w:ascii="Arial Cyr" w:hAnsi="Arial Cyr"/>
                <w:color w:val="00000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10 117 179,51</w:t>
            </w:r>
          </w:p>
        </w:tc>
      </w:tr>
      <w:tr w:rsidR="00DE02E5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000 202 20077 13 0000 151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 xml:space="preserve">Субсидии бюджетам городских поселений на </w:t>
            </w:r>
            <w:proofErr w:type="spellStart"/>
            <w:r w:rsidRPr="00AE7A0C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AE7A0C">
              <w:rPr>
                <w:rFonts w:ascii="Arial Cyr" w:hAnsi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10 117 179,51</w:t>
            </w:r>
          </w:p>
        </w:tc>
      </w:tr>
      <w:tr w:rsidR="00DE02E5" w:rsidRPr="00AE7A0C" w:rsidTr="00DA5A3A">
        <w:trPr>
          <w:trHeight w:val="11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000 202 20216 00 0000 151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2 949 591,58</w:t>
            </w:r>
          </w:p>
        </w:tc>
      </w:tr>
      <w:tr w:rsidR="00DE02E5" w:rsidRPr="00AE7A0C" w:rsidTr="00DA5A3A">
        <w:trPr>
          <w:trHeight w:val="13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000 202 20216 13 0000 151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2 949 591,58</w:t>
            </w:r>
          </w:p>
        </w:tc>
      </w:tr>
      <w:tr w:rsidR="00DE02E5" w:rsidRPr="00AE7A0C" w:rsidTr="00DA5A3A">
        <w:trPr>
          <w:trHeight w:val="11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000 202 25527 00 0000 151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2 049 138,00</w:t>
            </w:r>
          </w:p>
        </w:tc>
      </w:tr>
      <w:tr w:rsidR="00DE02E5" w:rsidRPr="00AE7A0C" w:rsidTr="00DA5A3A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000 202 25527 13 0000 151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городских поселений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2 049 138,00</w:t>
            </w:r>
          </w:p>
        </w:tc>
      </w:tr>
      <w:tr w:rsidR="00DE02E5" w:rsidRPr="00AE7A0C" w:rsidTr="00DA5A3A">
        <w:trPr>
          <w:trHeight w:val="8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000 202 25555 00 0000 151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6 812 104,71</w:t>
            </w:r>
          </w:p>
        </w:tc>
      </w:tr>
      <w:tr w:rsidR="00DE02E5" w:rsidRPr="00AE7A0C" w:rsidTr="00DA5A3A">
        <w:trPr>
          <w:trHeight w:val="8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000 202 25555 13 0000 151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6 812 104,71</w:t>
            </w:r>
          </w:p>
        </w:tc>
      </w:tr>
      <w:tr w:rsidR="00DE02E5" w:rsidRPr="00AE7A0C" w:rsidTr="00DA5A3A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000 202 29999 00 0000 151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субсидии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5 211 036,66</w:t>
            </w:r>
          </w:p>
        </w:tc>
      </w:tr>
      <w:tr w:rsidR="00DE02E5" w:rsidRPr="00AE7A0C" w:rsidTr="00DA5A3A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000 202 29999 13 0000 151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5 211 036,66</w:t>
            </w:r>
          </w:p>
        </w:tc>
      </w:tr>
      <w:tr w:rsidR="00DE02E5" w:rsidRPr="00AE7A0C" w:rsidTr="00DA5A3A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000 202 30000 00 0000 151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200,00</w:t>
            </w:r>
          </w:p>
        </w:tc>
      </w:tr>
      <w:tr w:rsidR="00DE02E5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lastRenderedPageBreak/>
              <w:t>000 202 30024 00 0000 151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200,00</w:t>
            </w:r>
          </w:p>
        </w:tc>
      </w:tr>
      <w:tr w:rsidR="00DE02E5" w:rsidRPr="00AE7A0C" w:rsidTr="00DA5A3A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000 202 30024 13 0000 151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200,00</w:t>
            </w:r>
          </w:p>
        </w:tc>
      </w:tr>
      <w:tr w:rsidR="00DE02E5" w:rsidRPr="00AE7A0C" w:rsidTr="00DA5A3A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000 202 40000 00 0000 151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Иные межбюджетные трансферты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DE02E5" w:rsidRPr="00AE7A0C" w:rsidTr="00DA5A3A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000 202 40014 00 0000 151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DE02E5" w:rsidRPr="00AE7A0C" w:rsidTr="00DA5A3A">
        <w:trPr>
          <w:trHeight w:val="9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000 202 40014 13 0000 151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DE02E5" w:rsidRPr="00AE7A0C" w:rsidTr="00DA5A3A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000 207 00000 00 0000 000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39 920,74</w:t>
            </w:r>
          </w:p>
        </w:tc>
      </w:tr>
      <w:tr w:rsidR="00DE02E5" w:rsidRPr="00AE7A0C" w:rsidTr="00DA5A3A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000 207 05000 13 0000 180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39 920,74</w:t>
            </w:r>
          </w:p>
        </w:tc>
      </w:tr>
      <w:tr w:rsidR="00DE02E5" w:rsidRPr="00AE7A0C" w:rsidTr="00DA5A3A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000 207 05030 13 0000 180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2E5" w:rsidRPr="00AE7A0C" w:rsidRDefault="00DE02E5" w:rsidP="00AE7A0C">
            <w:pPr>
              <w:jc w:val="both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color w:val="000000"/>
              </w:rPr>
            </w:pPr>
            <w:r w:rsidRPr="00AE7A0C">
              <w:rPr>
                <w:rFonts w:ascii="Arial Cyr" w:hAnsi="Arial Cyr"/>
                <w:color w:val="000000"/>
              </w:rPr>
              <w:t>39 920,74</w:t>
            </w:r>
          </w:p>
        </w:tc>
      </w:tr>
      <w:tr w:rsidR="00DE02E5" w:rsidRPr="00AE7A0C" w:rsidTr="00DA5A3A">
        <w:trPr>
          <w:trHeight w:val="630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02E5" w:rsidRPr="00AE7A0C" w:rsidRDefault="00DE02E5" w:rsidP="00AE7A0C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AE7A0C">
              <w:rPr>
                <w:rFonts w:ascii="Arial Cyr" w:hAnsi="Arial Cyr"/>
                <w:b/>
                <w:bCs/>
                <w:color w:val="000000"/>
              </w:rPr>
              <w:t>97 089 947,05</w:t>
            </w:r>
          </w:p>
        </w:tc>
      </w:tr>
    </w:tbl>
    <w:p w:rsidR="0030500C" w:rsidRDefault="003050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30500C" w:rsidRDefault="0030500C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6238"/>
        <w:gridCol w:w="1240"/>
        <w:gridCol w:w="2729"/>
      </w:tblGrid>
      <w:tr w:rsidR="00D7156A" w:rsidRPr="0030500C" w:rsidTr="00D7156A">
        <w:trPr>
          <w:trHeight w:val="300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56A" w:rsidRPr="0030500C" w:rsidRDefault="00D7156A" w:rsidP="0030500C">
            <w:pPr>
              <w:pStyle w:val="afe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500C">
              <w:rPr>
                <w:rFonts w:ascii="Times New Roman" w:hAnsi="Times New Roman"/>
                <w:sz w:val="24"/>
                <w:szCs w:val="24"/>
              </w:rPr>
              <w:t>Приложение 2</w:t>
            </w:r>
          </w:p>
        </w:tc>
      </w:tr>
      <w:tr w:rsidR="00D7156A" w:rsidRPr="0030500C" w:rsidTr="00D7156A">
        <w:trPr>
          <w:trHeight w:val="300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56A" w:rsidRPr="0030500C" w:rsidRDefault="00D7156A" w:rsidP="0030500C">
            <w:pPr>
              <w:pStyle w:val="afe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500C">
              <w:rPr>
                <w:rFonts w:ascii="Times New Roman" w:hAnsi="Times New Roman"/>
                <w:sz w:val="24"/>
                <w:szCs w:val="24"/>
              </w:rPr>
              <w:t>к решению Карачевского городского Совета народных депутатов</w:t>
            </w:r>
          </w:p>
        </w:tc>
      </w:tr>
      <w:tr w:rsidR="00D7156A" w:rsidRPr="0030500C" w:rsidTr="00D7156A">
        <w:trPr>
          <w:trHeight w:val="360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7AFA" w:rsidRDefault="00D7156A" w:rsidP="0030500C">
            <w:pPr>
              <w:pStyle w:val="afe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500C">
              <w:rPr>
                <w:rFonts w:ascii="Times New Roman" w:hAnsi="Times New Roman"/>
                <w:sz w:val="24"/>
                <w:szCs w:val="24"/>
              </w:rPr>
              <w:t>"Об исполнении бюджета Карачевского городского поселения за 2018 год"</w:t>
            </w:r>
          </w:p>
          <w:p w:rsidR="00D7156A" w:rsidRPr="0030500C" w:rsidRDefault="00067AFA" w:rsidP="0030500C">
            <w:pPr>
              <w:pStyle w:val="afe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30.05.2019г. № 3-524</w:t>
            </w:r>
            <w:r w:rsidR="00D7156A" w:rsidRPr="00305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7156A" w:rsidRPr="006C790E" w:rsidTr="00D7156A">
        <w:trPr>
          <w:trHeight w:val="1320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56A" w:rsidRPr="006C790E" w:rsidRDefault="00D7156A" w:rsidP="006C790E">
            <w:pPr>
              <w:pStyle w:val="af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0E">
              <w:rPr>
                <w:rFonts w:ascii="Times New Roman" w:hAnsi="Times New Roman"/>
                <w:b/>
                <w:sz w:val="24"/>
                <w:szCs w:val="24"/>
              </w:rPr>
              <w:t>Расходы бюджета муниципа</w:t>
            </w:r>
            <w:r w:rsidR="006C790E" w:rsidRPr="006C790E">
              <w:rPr>
                <w:rFonts w:ascii="Times New Roman" w:hAnsi="Times New Roman"/>
                <w:b/>
                <w:sz w:val="24"/>
                <w:szCs w:val="24"/>
              </w:rPr>
              <w:t>льного образования "</w:t>
            </w:r>
            <w:proofErr w:type="spellStart"/>
            <w:r w:rsidR="006C790E" w:rsidRPr="006C790E">
              <w:rPr>
                <w:rFonts w:ascii="Times New Roman" w:hAnsi="Times New Roman"/>
                <w:b/>
                <w:sz w:val="24"/>
                <w:szCs w:val="24"/>
              </w:rPr>
              <w:t>Карачевское</w:t>
            </w:r>
            <w:proofErr w:type="spellEnd"/>
            <w:r w:rsidR="006C790E" w:rsidRPr="006C790E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городское </w:t>
            </w:r>
            <w:r w:rsidRPr="006C790E">
              <w:rPr>
                <w:rFonts w:ascii="Times New Roman" w:hAnsi="Times New Roman"/>
                <w:b/>
                <w:sz w:val="24"/>
                <w:szCs w:val="24"/>
              </w:rPr>
              <w:t>поселен</w:t>
            </w:r>
            <w:r w:rsidR="006C790E" w:rsidRPr="006C790E">
              <w:rPr>
                <w:rFonts w:ascii="Times New Roman" w:hAnsi="Times New Roman"/>
                <w:b/>
                <w:sz w:val="24"/>
                <w:szCs w:val="24"/>
              </w:rPr>
              <w:t>ие</w:t>
            </w:r>
            <w:r w:rsidRPr="006C790E">
              <w:rPr>
                <w:rFonts w:ascii="Times New Roman" w:hAnsi="Times New Roman"/>
                <w:b/>
                <w:sz w:val="24"/>
                <w:szCs w:val="24"/>
              </w:rPr>
              <w:t>" за 2018 год по разделам и подразделам классификации расходов бюджетов</w:t>
            </w:r>
          </w:p>
        </w:tc>
      </w:tr>
      <w:tr w:rsidR="00D7156A" w:rsidRPr="00D7156A" w:rsidTr="00D7156A">
        <w:trPr>
          <w:trHeight w:val="255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56A" w:rsidRPr="00D7156A" w:rsidRDefault="00D7156A" w:rsidP="00D7156A">
            <w:pPr>
              <w:jc w:val="right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D7156A" w:rsidRPr="00D7156A" w:rsidTr="00D7156A">
        <w:trPr>
          <w:trHeight w:val="525"/>
        </w:trPr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D7156A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Кассовое исполнение за 2018 год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color w:val="000000"/>
              </w:rPr>
            </w:pP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0100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3 974 801,63</w:t>
            </w:r>
          </w:p>
        </w:tc>
      </w:tr>
      <w:tr w:rsidR="00D7156A" w:rsidRPr="00D7156A" w:rsidTr="00D7156A">
        <w:trPr>
          <w:trHeight w:val="73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519 936,43</w:t>
            </w:r>
          </w:p>
        </w:tc>
      </w:tr>
      <w:tr w:rsidR="00D7156A" w:rsidRPr="00D7156A" w:rsidTr="00D7156A">
        <w:trPr>
          <w:trHeight w:val="375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3 454 865,20</w:t>
            </w:r>
          </w:p>
        </w:tc>
      </w:tr>
      <w:tr w:rsidR="00D7156A" w:rsidRPr="00D7156A" w:rsidTr="00D7156A">
        <w:trPr>
          <w:trHeight w:val="6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0300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5 437,01</w:t>
            </w:r>
          </w:p>
        </w:tc>
      </w:tr>
      <w:tr w:rsidR="00D7156A" w:rsidRPr="00D7156A" w:rsidTr="00D7156A">
        <w:trPr>
          <w:trHeight w:val="491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0400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22 749 059,14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Сельское хозяйство и рыболовство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0405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42 669,44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Водное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0406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111 439,00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Транспорт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1 075 384,77</w:t>
            </w:r>
          </w:p>
        </w:tc>
      </w:tr>
      <w:tr w:rsidR="00D7156A" w:rsidRPr="00D7156A" w:rsidTr="00D7156A">
        <w:trPr>
          <w:trHeight w:val="435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19 362 577,93</w:t>
            </w:r>
          </w:p>
        </w:tc>
      </w:tr>
      <w:tr w:rsidR="00D7156A" w:rsidRPr="00D7156A" w:rsidTr="00D7156A">
        <w:trPr>
          <w:trHeight w:val="261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0412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2 156 988,00</w:t>
            </w:r>
          </w:p>
        </w:tc>
      </w:tr>
      <w:tr w:rsidR="00D7156A" w:rsidRPr="00D7156A" w:rsidTr="00D7156A">
        <w:trPr>
          <w:trHeight w:val="405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0500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46 210 482,45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Жилищное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739 652,09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Коммунальное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20 809 187,71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Благоустройство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24 661 642,65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КУЛЬТУРА</w:t>
            </w:r>
            <w:proofErr w:type="gramStart"/>
            <w:r w:rsidRPr="00D7156A">
              <w:rPr>
                <w:rFonts w:ascii="Arial Cyr" w:hAnsi="Arial Cyr"/>
                <w:b/>
                <w:bCs/>
                <w:color w:val="000000"/>
              </w:rPr>
              <w:t xml:space="preserve"> ,</w:t>
            </w:r>
            <w:proofErr w:type="gramEnd"/>
            <w:r w:rsidRPr="00D7156A">
              <w:rPr>
                <w:rFonts w:ascii="Arial Cyr" w:hAnsi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0800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6 524 533,74</w:t>
            </w:r>
          </w:p>
        </w:tc>
      </w:tr>
      <w:tr w:rsidR="00D7156A" w:rsidRPr="00D7156A" w:rsidTr="00D7156A">
        <w:trPr>
          <w:trHeight w:val="189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Культура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6 524 533,74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1000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1 512 092,69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Пенсионное обеспечение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537 079,49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Социальное обеспечение населения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845 013,20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1006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1100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9 418 406,47</w:t>
            </w:r>
          </w:p>
        </w:tc>
      </w:tr>
      <w:tr w:rsidR="00D7156A" w:rsidRPr="00D7156A" w:rsidTr="00D7156A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56A" w:rsidRPr="00D7156A" w:rsidRDefault="00D7156A" w:rsidP="00D7156A">
            <w:pPr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Физическая культура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D7156A">
              <w:rPr>
                <w:rFonts w:ascii="Arial Cyr" w:hAnsi="Arial Cyr"/>
                <w:color w:val="000000"/>
              </w:rPr>
              <w:t>9 418 406,47</w:t>
            </w:r>
          </w:p>
        </w:tc>
      </w:tr>
      <w:tr w:rsidR="00D7156A" w:rsidRPr="00D7156A" w:rsidTr="00D7156A">
        <w:trPr>
          <w:trHeight w:val="255"/>
        </w:trPr>
        <w:tc>
          <w:tcPr>
            <w:tcW w:w="7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56A" w:rsidRPr="00D7156A" w:rsidRDefault="00D7156A" w:rsidP="00D7156A">
            <w:pPr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Итого: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7156A" w:rsidRPr="00D7156A" w:rsidRDefault="00D7156A" w:rsidP="00D7156A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D7156A">
              <w:rPr>
                <w:rFonts w:ascii="Arial Cyr" w:hAnsi="Arial Cyr"/>
                <w:b/>
                <w:bCs/>
                <w:color w:val="000000"/>
              </w:rPr>
              <w:t>90 394 813,13</w:t>
            </w:r>
          </w:p>
        </w:tc>
      </w:tr>
    </w:tbl>
    <w:p w:rsidR="006C790E" w:rsidRDefault="006C790E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6C790E" w:rsidRDefault="006C790E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AE7A0C" w:rsidRDefault="00AE7A0C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4155"/>
        <w:gridCol w:w="734"/>
        <w:gridCol w:w="640"/>
        <w:gridCol w:w="820"/>
        <w:gridCol w:w="1351"/>
        <w:gridCol w:w="760"/>
        <w:gridCol w:w="1605"/>
      </w:tblGrid>
      <w:tr w:rsidR="00435839" w:rsidRPr="00435839" w:rsidTr="00435839">
        <w:trPr>
          <w:trHeight w:val="30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839" w:rsidRPr="006C790E" w:rsidRDefault="00435839" w:rsidP="006C790E">
            <w:pPr>
              <w:pStyle w:val="afe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90E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</w:tc>
      </w:tr>
      <w:tr w:rsidR="00435839" w:rsidRPr="00435839" w:rsidTr="00435839">
        <w:trPr>
          <w:trHeight w:val="30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839" w:rsidRPr="006C790E" w:rsidRDefault="00435839" w:rsidP="006C790E">
            <w:pPr>
              <w:pStyle w:val="afe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90E">
              <w:rPr>
                <w:rFonts w:ascii="Times New Roman" w:hAnsi="Times New Roman"/>
                <w:sz w:val="24"/>
                <w:szCs w:val="24"/>
              </w:rPr>
              <w:t>к решению Карачевского городского Совета народных депутатов</w:t>
            </w:r>
          </w:p>
        </w:tc>
      </w:tr>
      <w:tr w:rsidR="00435839" w:rsidRPr="00435839" w:rsidTr="00435839">
        <w:trPr>
          <w:trHeight w:val="34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839" w:rsidRDefault="00435839" w:rsidP="006C790E">
            <w:pPr>
              <w:pStyle w:val="afe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90E">
              <w:rPr>
                <w:rFonts w:ascii="Times New Roman" w:hAnsi="Times New Roman"/>
                <w:sz w:val="24"/>
                <w:szCs w:val="24"/>
              </w:rPr>
              <w:t>"Об исполнении бюджета Карачевского городского поселения за 2018 год"</w:t>
            </w:r>
          </w:p>
          <w:p w:rsidR="00067AFA" w:rsidRPr="006C790E" w:rsidRDefault="00067AFA" w:rsidP="006C790E">
            <w:pPr>
              <w:pStyle w:val="afe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30.05.2019г. № 3-524</w:t>
            </w:r>
          </w:p>
        </w:tc>
      </w:tr>
      <w:tr w:rsidR="00435839" w:rsidRPr="006C790E" w:rsidTr="00435839">
        <w:trPr>
          <w:trHeight w:val="85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790E" w:rsidRDefault="00435839" w:rsidP="006C79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C790E">
              <w:rPr>
                <w:b/>
                <w:bCs/>
                <w:color w:val="000000"/>
                <w:sz w:val="24"/>
                <w:szCs w:val="24"/>
              </w:rPr>
              <w:t>Расходы бюджета муниципа</w:t>
            </w:r>
            <w:r w:rsidR="006C790E" w:rsidRPr="006C790E">
              <w:rPr>
                <w:b/>
                <w:bCs/>
                <w:color w:val="000000"/>
                <w:sz w:val="24"/>
                <w:szCs w:val="24"/>
              </w:rPr>
              <w:t>льного образования "</w:t>
            </w:r>
            <w:proofErr w:type="spellStart"/>
            <w:r w:rsidR="006C790E" w:rsidRPr="006C790E">
              <w:rPr>
                <w:b/>
                <w:bCs/>
                <w:color w:val="000000"/>
                <w:sz w:val="24"/>
                <w:szCs w:val="24"/>
              </w:rPr>
              <w:t>Карачевское</w:t>
            </w:r>
            <w:proofErr w:type="spellEnd"/>
            <w:r w:rsidR="006C790E" w:rsidRPr="006C790E">
              <w:rPr>
                <w:b/>
                <w:bCs/>
                <w:color w:val="000000"/>
                <w:sz w:val="24"/>
                <w:szCs w:val="24"/>
              </w:rPr>
              <w:t xml:space="preserve"> городское </w:t>
            </w:r>
            <w:r w:rsidRPr="006C790E">
              <w:rPr>
                <w:b/>
                <w:bCs/>
                <w:color w:val="000000"/>
                <w:sz w:val="24"/>
                <w:szCs w:val="24"/>
              </w:rPr>
              <w:t>поселени</w:t>
            </w:r>
            <w:r w:rsidR="006C790E" w:rsidRPr="006C790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6C790E">
              <w:rPr>
                <w:b/>
                <w:bCs/>
                <w:color w:val="000000"/>
                <w:sz w:val="24"/>
                <w:szCs w:val="24"/>
              </w:rPr>
              <w:t>"</w:t>
            </w:r>
          </w:p>
          <w:p w:rsidR="00435839" w:rsidRPr="006C790E" w:rsidRDefault="00435839" w:rsidP="006C79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C790E">
              <w:rPr>
                <w:b/>
                <w:bCs/>
                <w:color w:val="000000"/>
                <w:sz w:val="24"/>
                <w:szCs w:val="24"/>
              </w:rPr>
              <w:t xml:space="preserve"> за 2018 год по ведомственной структуре расходов бюджета городского поселения</w:t>
            </w:r>
          </w:p>
        </w:tc>
      </w:tr>
      <w:tr w:rsidR="00435839" w:rsidRPr="00435839" w:rsidTr="00435839">
        <w:trPr>
          <w:trHeight w:val="25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435839" w:rsidRDefault="00435839" w:rsidP="00435839">
            <w:pPr>
              <w:jc w:val="right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435839" w:rsidRPr="00435839" w:rsidTr="00435839">
        <w:trPr>
          <w:trHeight w:val="525"/>
        </w:trPr>
        <w:tc>
          <w:tcPr>
            <w:tcW w:w="4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435839">
              <w:rPr>
                <w:rFonts w:ascii="Arial Cyr" w:hAnsi="Arial Cyr"/>
                <w:color w:val="000000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proofErr w:type="gramStart"/>
            <w:r w:rsidRPr="00435839">
              <w:rPr>
                <w:rFonts w:ascii="Arial Cyr" w:hAnsi="Arial Cyr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ВР</w:t>
            </w:r>
          </w:p>
        </w:tc>
        <w:tc>
          <w:tcPr>
            <w:tcW w:w="1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Кассовое исполнение за 2018 год</w:t>
            </w:r>
          </w:p>
        </w:tc>
      </w:tr>
      <w:tr w:rsidR="00435839" w:rsidRPr="00435839" w:rsidTr="00435839">
        <w:trPr>
          <w:trHeight w:val="300"/>
        </w:trPr>
        <w:tc>
          <w:tcPr>
            <w:tcW w:w="4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839" w:rsidRPr="00435839" w:rsidRDefault="00435839" w:rsidP="00435839">
            <w:pPr>
              <w:rPr>
                <w:rFonts w:ascii="Arial Cyr" w:hAnsi="Arial Cyr"/>
                <w:color w:val="000000"/>
              </w:rPr>
            </w:pPr>
          </w:p>
        </w:tc>
      </w:tr>
      <w:tr w:rsidR="00435839" w:rsidRPr="00435839" w:rsidTr="00435839">
        <w:trPr>
          <w:trHeight w:val="52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</w:t>
            </w:r>
            <w:proofErr w:type="spellStart"/>
            <w:r w:rsidRPr="00435839">
              <w:rPr>
                <w:rFonts w:ascii="Arial Cyr" w:hAnsi="Arial Cyr"/>
                <w:color w:val="000000"/>
              </w:rPr>
              <w:t>Карачевский</w:t>
            </w:r>
            <w:proofErr w:type="spellEnd"/>
            <w:r w:rsidRPr="00435839">
              <w:rPr>
                <w:rFonts w:ascii="Arial Cyr" w:hAnsi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519 936,43</w:t>
            </w:r>
          </w:p>
        </w:tc>
      </w:tr>
      <w:tr w:rsidR="00435839" w:rsidRPr="00435839" w:rsidTr="00435839">
        <w:trPr>
          <w:trHeight w:val="30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519 936,43</w:t>
            </w:r>
          </w:p>
        </w:tc>
      </w:tr>
      <w:tr w:rsidR="00435839" w:rsidRPr="00435839" w:rsidTr="00435839">
        <w:trPr>
          <w:trHeight w:val="9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519 936,43</w:t>
            </w:r>
          </w:p>
        </w:tc>
      </w:tr>
      <w:tr w:rsidR="00435839" w:rsidRPr="00435839" w:rsidTr="00435839">
        <w:trPr>
          <w:trHeight w:val="7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519 936,43</w:t>
            </w:r>
          </w:p>
        </w:tc>
      </w:tr>
      <w:tr w:rsidR="00435839" w:rsidRPr="00435839" w:rsidTr="00435839">
        <w:trPr>
          <w:trHeight w:val="153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304 594,70</w:t>
            </w:r>
          </w:p>
        </w:tc>
      </w:tr>
      <w:tr w:rsidR="00435839" w:rsidRPr="00435839" w:rsidTr="00435839">
        <w:trPr>
          <w:trHeight w:val="52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304 594,70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213 341,73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213 341,73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2 000,00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2 000,00</w:t>
            </w:r>
          </w:p>
        </w:tc>
      </w:tr>
      <w:tr w:rsidR="00435839" w:rsidRPr="00435839" w:rsidTr="00435839">
        <w:trPr>
          <w:trHeight w:val="5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Администрация Карачевского район</w:t>
            </w:r>
            <w:proofErr w:type="gramStart"/>
            <w:r w:rsidRPr="00435839">
              <w:rPr>
                <w:rFonts w:ascii="Arial Cyr" w:hAnsi="Arial Cyr"/>
                <w:color w:val="000000"/>
              </w:rPr>
              <w:t>а(</w:t>
            </w:r>
            <w:proofErr w:type="gramEnd"/>
            <w:r w:rsidRPr="00435839">
              <w:rPr>
                <w:rFonts w:ascii="Arial Cyr" w:hAnsi="Arial Cyr"/>
                <w:color w:val="000000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89 874 876,70</w:t>
            </w:r>
          </w:p>
        </w:tc>
      </w:tr>
      <w:tr w:rsidR="00435839" w:rsidRPr="00435839" w:rsidTr="00435839">
        <w:trPr>
          <w:trHeight w:val="4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3 454 865,20</w:t>
            </w:r>
          </w:p>
        </w:tc>
      </w:tr>
      <w:tr w:rsidR="00435839" w:rsidRPr="00435839" w:rsidTr="00435839">
        <w:trPr>
          <w:trHeight w:val="4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3 454 865,20</w:t>
            </w:r>
          </w:p>
        </w:tc>
      </w:tr>
      <w:tr w:rsidR="00435839" w:rsidRPr="00435839" w:rsidTr="00435839">
        <w:trPr>
          <w:trHeight w:val="20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200,00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200,00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200,00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271 516,65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271 516,65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271 516,65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200 080,00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200 080,00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200 080,00</w:t>
            </w:r>
          </w:p>
        </w:tc>
      </w:tr>
      <w:tr w:rsidR="00435839" w:rsidRPr="00435839" w:rsidTr="00435839">
        <w:trPr>
          <w:trHeight w:val="10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541 511,55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531 511,55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531 511,55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Исполнение исковых требований на основании вступивших в законную силу судебных актов, обязательств бюджета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13 892,00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13 892,00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Исполнение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830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13 892,00</w:t>
            </w:r>
          </w:p>
        </w:tc>
      </w:tr>
      <w:tr w:rsidR="00435839" w:rsidRPr="00435839" w:rsidTr="00435839">
        <w:trPr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Уплата налогов, сборов и иных обязательных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2 427 665,00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2 427 665,00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2 427 665,00</w:t>
            </w:r>
          </w:p>
        </w:tc>
      </w:tr>
      <w:tr w:rsidR="00435839" w:rsidRPr="00435839" w:rsidTr="00435839">
        <w:trPr>
          <w:trHeight w:val="5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435839" w:rsidRPr="00435839" w:rsidTr="00435839">
        <w:trPr>
          <w:trHeight w:val="8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5 437,01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22 749 059,14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Сельское хозяйство и рыболовство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42 669,44</w:t>
            </w:r>
          </w:p>
        </w:tc>
      </w:tr>
      <w:tr w:rsidR="00435839" w:rsidRPr="00435839" w:rsidTr="00435839">
        <w:trPr>
          <w:trHeight w:val="20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42 669,44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42 669,44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42 669,44</w:t>
            </w:r>
          </w:p>
        </w:tc>
      </w:tr>
      <w:tr w:rsidR="00435839" w:rsidRPr="00435839" w:rsidTr="00435839">
        <w:trPr>
          <w:trHeight w:val="4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Водное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111 439,00</w:t>
            </w:r>
          </w:p>
        </w:tc>
      </w:tr>
      <w:tr w:rsidR="00435839" w:rsidRPr="00435839" w:rsidTr="00435839">
        <w:trPr>
          <w:trHeight w:val="82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111 439,00</w:t>
            </w:r>
          </w:p>
        </w:tc>
      </w:tr>
      <w:tr w:rsidR="00435839" w:rsidRPr="00435839" w:rsidTr="00435839">
        <w:trPr>
          <w:trHeight w:val="82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111 439,00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111 439,00</w:t>
            </w:r>
          </w:p>
        </w:tc>
      </w:tr>
      <w:tr w:rsidR="00435839" w:rsidRPr="00435839" w:rsidTr="00435839">
        <w:trPr>
          <w:trHeight w:val="4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1 075 384,77</w:t>
            </w:r>
          </w:p>
        </w:tc>
      </w:tr>
      <w:tr w:rsidR="00435839" w:rsidRPr="00435839" w:rsidTr="00435839">
        <w:trPr>
          <w:trHeight w:val="16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1 075 384,77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1 075 384,77</w:t>
            </w:r>
          </w:p>
        </w:tc>
      </w:tr>
      <w:tr w:rsidR="00435839" w:rsidRPr="00435839" w:rsidTr="00435839">
        <w:trPr>
          <w:trHeight w:val="129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1 075 384,77</w:t>
            </w:r>
          </w:p>
        </w:tc>
      </w:tr>
      <w:tr w:rsidR="00435839" w:rsidRPr="00435839" w:rsidTr="00435839">
        <w:trPr>
          <w:trHeight w:val="5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19 362 577,93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16 257 744,69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16 195 379,33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16 195 379,33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62 365,36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62 365,36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3 104 833,24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3 104 833,24</w:t>
            </w:r>
          </w:p>
        </w:tc>
      </w:tr>
      <w:tr w:rsidR="00435839" w:rsidRPr="00435839" w:rsidTr="00435839">
        <w:trPr>
          <w:trHeight w:val="8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3 104 833,24</w:t>
            </w:r>
          </w:p>
        </w:tc>
      </w:tr>
      <w:tr w:rsidR="00435839" w:rsidRPr="00435839" w:rsidTr="00435839">
        <w:trPr>
          <w:trHeight w:val="57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2 156 988,00</w:t>
            </w:r>
          </w:p>
        </w:tc>
      </w:tr>
      <w:tr w:rsidR="00435839" w:rsidRPr="00435839" w:rsidTr="00435839">
        <w:trPr>
          <w:trHeight w:val="13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51013L5270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2 156 988,00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51013L5270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2 156 988,00</w:t>
            </w:r>
          </w:p>
        </w:tc>
      </w:tr>
      <w:tr w:rsidR="00435839" w:rsidRPr="00435839" w:rsidTr="00435839">
        <w:trPr>
          <w:trHeight w:val="129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51013L5270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2 156 988,00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46 210 482,45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739 652,09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550 338,93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150 338,93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150 338,93</w:t>
            </w:r>
          </w:p>
        </w:tc>
      </w:tr>
      <w:tr w:rsidR="00435839" w:rsidRPr="00435839" w:rsidTr="00435839">
        <w:trPr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400 000,00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400 000,00</w:t>
            </w:r>
          </w:p>
        </w:tc>
      </w:tr>
      <w:tr w:rsidR="00435839" w:rsidRPr="00435839" w:rsidTr="00435839">
        <w:trPr>
          <w:trHeight w:val="13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189 313,16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189 313,16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189 313,16</w:t>
            </w:r>
          </w:p>
        </w:tc>
      </w:tr>
      <w:tr w:rsidR="00435839" w:rsidRPr="00435839" w:rsidTr="00435839">
        <w:trPr>
          <w:trHeight w:val="4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20 809 187,71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2 787 072,11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2 787 072,11</w:t>
            </w:r>
          </w:p>
        </w:tc>
      </w:tr>
      <w:tr w:rsidR="00435839" w:rsidRPr="00435839" w:rsidTr="00435839">
        <w:trPr>
          <w:trHeight w:val="5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2 787 072,11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2 182 531,66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2 102 531,66</w:t>
            </w:r>
          </w:p>
        </w:tc>
      </w:tr>
      <w:tr w:rsidR="00435839" w:rsidRPr="00435839" w:rsidTr="00435839">
        <w:trPr>
          <w:trHeight w:val="8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2 102 531,66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80 000,00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80 000,00</w:t>
            </w:r>
          </w:p>
        </w:tc>
      </w:tr>
      <w:tr w:rsidR="00435839" w:rsidRPr="00435839" w:rsidTr="00435839">
        <w:trPr>
          <w:trHeight w:val="17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435839">
              <w:rPr>
                <w:rFonts w:ascii="Arial Cyr" w:hAnsi="Arial Cyr"/>
                <w:color w:val="000000"/>
              </w:rPr>
              <w:t>о-</w:t>
            </w:r>
            <w:proofErr w:type="gramEnd"/>
            <w:r w:rsidRPr="00435839">
              <w:rPr>
                <w:rFonts w:ascii="Arial Cyr" w:hAnsi="Arial Cyr"/>
                <w:color w:val="00000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435839" w:rsidRPr="00435839" w:rsidTr="00435839">
        <w:trPr>
          <w:trHeight w:val="129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</w:t>
            </w:r>
            <w:proofErr w:type="spellStart"/>
            <w:r w:rsidRPr="00435839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435839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5 765 460,52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5 765 460,52</w:t>
            </w:r>
          </w:p>
        </w:tc>
      </w:tr>
      <w:tr w:rsidR="00435839" w:rsidRPr="00435839" w:rsidTr="00435839">
        <w:trPr>
          <w:trHeight w:val="4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5 765 460,52</w:t>
            </w:r>
          </w:p>
        </w:tc>
      </w:tr>
      <w:tr w:rsidR="00435839" w:rsidRPr="00435839" w:rsidTr="00435839">
        <w:trPr>
          <w:trHeight w:val="8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7 792 035,34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7 792 035,34</w:t>
            </w:r>
          </w:p>
        </w:tc>
      </w:tr>
      <w:tr w:rsidR="00435839" w:rsidRPr="00435839" w:rsidTr="00435839">
        <w:trPr>
          <w:trHeight w:val="87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7 792 035,34</w:t>
            </w:r>
          </w:p>
        </w:tc>
      </w:tr>
      <w:tr w:rsidR="00435839" w:rsidRPr="00435839" w:rsidTr="00435839">
        <w:trPr>
          <w:trHeight w:val="39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Подготовка объектов ЖКХ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411 338,08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411 338,08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411 338,08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24 661 642,65</w:t>
            </w:r>
          </w:p>
        </w:tc>
      </w:tr>
      <w:tr w:rsidR="00435839" w:rsidRPr="00435839" w:rsidTr="00435839">
        <w:trPr>
          <w:trHeight w:val="4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8 486 355,00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8 486 355,00</w:t>
            </w:r>
          </w:p>
        </w:tc>
      </w:tr>
      <w:tr w:rsidR="00435839" w:rsidRPr="00435839" w:rsidTr="00435839">
        <w:trPr>
          <w:trHeight w:val="7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8 486 355,00</w:t>
            </w:r>
          </w:p>
        </w:tc>
      </w:tr>
      <w:tr w:rsidR="00435839" w:rsidRPr="00435839" w:rsidTr="00435839">
        <w:trPr>
          <w:trHeight w:val="4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564 546,26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564 546,26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564 546,26</w:t>
            </w:r>
          </w:p>
        </w:tc>
      </w:tr>
      <w:tr w:rsidR="00435839" w:rsidRPr="00435839" w:rsidTr="00435839">
        <w:trPr>
          <w:trHeight w:val="52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1 726 401,42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1 726 401,42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1 726 401,42</w:t>
            </w:r>
          </w:p>
        </w:tc>
      </w:tr>
      <w:tr w:rsidR="00435839" w:rsidRPr="00435839" w:rsidTr="00435839">
        <w:trPr>
          <w:trHeight w:val="4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6 390 367,11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6 390 367,11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6 390 367,11</w:t>
            </w:r>
          </w:p>
        </w:tc>
      </w:tr>
      <w:tr w:rsidR="00435839" w:rsidRPr="00435839" w:rsidTr="00435839">
        <w:trPr>
          <w:trHeight w:val="57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283 414,36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283 414,36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283 414,36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благоустройству дворовых территорий за счет безвозмездных поступлений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5201181890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39 920,74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5201181890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39 920,74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5201181890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39 920,74</w:t>
            </w:r>
          </w:p>
        </w:tc>
      </w:tr>
      <w:tr w:rsidR="00435839" w:rsidRPr="00435839" w:rsidTr="00435839">
        <w:trPr>
          <w:trHeight w:val="10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52011L5550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7 170 637,76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52011L5550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7 170 637,76</w:t>
            </w:r>
          </w:p>
        </w:tc>
      </w:tr>
      <w:tr w:rsidR="00435839" w:rsidRPr="00435839" w:rsidTr="00435839">
        <w:trPr>
          <w:trHeight w:val="73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52011L5550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7 170 637,76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6 524 533,74</w:t>
            </w:r>
          </w:p>
        </w:tc>
      </w:tr>
      <w:tr w:rsidR="00435839" w:rsidRPr="00435839" w:rsidTr="00435839">
        <w:trPr>
          <w:trHeight w:val="4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6 524 533,74</w:t>
            </w:r>
          </w:p>
        </w:tc>
      </w:tr>
      <w:tr w:rsidR="00435839" w:rsidRPr="00435839" w:rsidTr="00435839">
        <w:trPr>
          <w:trHeight w:val="178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  Реализация переданных полномочий </w:t>
            </w:r>
            <w:proofErr w:type="gramStart"/>
            <w:r w:rsidRPr="00435839">
              <w:rPr>
                <w:rFonts w:ascii="Arial Cyr" w:hAnsi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435839">
              <w:rPr>
                <w:rFonts w:ascii="Arial Cyr" w:hAnsi="Arial Cyr"/>
                <w:color w:val="000000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4 554 845,97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4 554 845,97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4 554 845,97</w:t>
            </w:r>
          </w:p>
        </w:tc>
      </w:tr>
      <w:tr w:rsidR="00435839" w:rsidRPr="00435839" w:rsidTr="00435839">
        <w:trPr>
          <w:trHeight w:val="181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</w:t>
            </w:r>
            <w:proofErr w:type="spellStart"/>
            <w:r w:rsidRPr="00435839">
              <w:rPr>
                <w:rFonts w:ascii="Arial Cyr" w:hAnsi="Arial Cyr"/>
                <w:color w:val="000000"/>
              </w:rPr>
              <w:t>библио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1 969 687,77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1 969 687,77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1 969 687,77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1 512 092,69</w:t>
            </w:r>
          </w:p>
        </w:tc>
      </w:tr>
      <w:tr w:rsidR="00435839" w:rsidRPr="00435839" w:rsidTr="00435839">
        <w:trPr>
          <w:trHeight w:val="3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537 079,49</w:t>
            </w:r>
          </w:p>
        </w:tc>
      </w:tr>
      <w:tr w:rsidR="00435839" w:rsidRPr="00435839" w:rsidTr="00435839">
        <w:trPr>
          <w:trHeight w:val="49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537 079,49</w:t>
            </w:r>
          </w:p>
        </w:tc>
      </w:tr>
      <w:tr w:rsidR="00435839" w:rsidRPr="00435839" w:rsidTr="00435839">
        <w:trPr>
          <w:trHeight w:val="5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537 079,49</w:t>
            </w:r>
          </w:p>
        </w:tc>
      </w:tr>
      <w:tr w:rsidR="00435839" w:rsidRPr="00435839" w:rsidTr="00435839">
        <w:trPr>
          <w:trHeight w:val="57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537 079,49</w:t>
            </w:r>
          </w:p>
        </w:tc>
      </w:tr>
      <w:tr w:rsidR="00435839" w:rsidRPr="00435839" w:rsidTr="00435839">
        <w:trPr>
          <w:trHeight w:val="39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845 013,20</w:t>
            </w:r>
          </w:p>
        </w:tc>
      </w:tr>
      <w:tr w:rsidR="00435839" w:rsidRPr="00435839" w:rsidTr="00435839">
        <w:trPr>
          <w:trHeight w:val="5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122 000,00</w:t>
            </w:r>
          </w:p>
        </w:tc>
      </w:tr>
      <w:tr w:rsidR="00435839" w:rsidRPr="00435839" w:rsidTr="00435839">
        <w:trPr>
          <w:trHeight w:val="51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122 000,00</w:t>
            </w:r>
          </w:p>
        </w:tc>
      </w:tr>
      <w:tr w:rsidR="00435839" w:rsidRPr="00435839" w:rsidTr="00435839">
        <w:trPr>
          <w:trHeight w:val="5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122 000,00</w:t>
            </w:r>
          </w:p>
        </w:tc>
      </w:tr>
      <w:tr w:rsidR="00435839" w:rsidRPr="00435839" w:rsidTr="00435839">
        <w:trPr>
          <w:trHeight w:val="151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435839">
              <w:rPr>
                <w:rFonts w:ascii="Arial Cyr" w:hAnsi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435839">
              <w:rPr>
                <w:rFonts w:ascii="Arial Cyr" w:hAnsi="Arial Cyr"/>
                <w:color w:val="000000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723 013,20</w:t>
            </w:r>
          </w:p>
        </w:tc>
      </w:tr>
      <w:tr w:rsidR="00435839" w:rsidRPr="00435839" w:rsidTr="00435839">
        <w:trPr>
          <w:trHeight w:val="36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723 013,20</w:t>
            </w:r>
          </w:p>
        </w:tc>
      </w:tr>
      <w:tr w:rsidR="00435839" w:rsidRPr="00435839" w:rsidTr="00435839">
        <w:trPr>
          <w:trHeight w:val="36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723 013,20</w:t>
            </w:r>
          </w:p>
        </w:tc>
      </w:tr>
      <w:tr w:rsidR="00435839" w:rsidRPr="00435839" w:rsidTr="00435839">
        <w:trPr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435839" w:rsidRPr="00435839" w:rsidTr="00435839">
        <w:trPr>
          <w:trHeight w:val="5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435839" w:rsidRPr="00435839" w:rsidTr="00435839">
        <w:trPr>
          <w:trHeight w:val="54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9 418 406,47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9 418 406,47</w:t>
            </w:r>
          </w:p>
        </w:tc>
      </w:tr>
      <w:tr w:rsidR="00435839" w:rsidRPr="00435839" w:rsidTr="00435839">
        <w:trPr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lastRenderedPageBreak/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3 648 798,48</w:t>
            </w:r>
          </w:p>
        </w:tc>
      </w:tr>
      <w:tr w:rsidR="00435839" w:rsidRPr="00435839" w:rsidTr="00435839">
        <w:trPr>
          <w:trHeight w:val="76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724 811,48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724 811,48</w:t>
            </w:r>
          </w:p>
        </w:tc>
      </w:tr>
      <w:tr w:rsidR="00435839" w:rsidRPr="00435839" w:rsidTr="00435839">
        <w:trPr>
          <w:trHeight w:val="75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2 923 987,00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2 923 987,00</w:t>
            </w:r>
          </w:p>
        </w:tc>
      </w:tr>
      <w:tr w:rsidR="00435839" w:rsidRPr="00435839" w:rsidTr="00435839">
        <w:trPr>
          <w:trHeight w:val="97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510 947,76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510 947,76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510 947,76</w:t>
            </w:r>
          </w:p>
        </w:tc>
      </w:tr>
      <w:tr w:rsidR="00435839" w:rsidRPr="00435839" w:rsidTr="00435839">
        <w:trPr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374 458,10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374 458,10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374 458,10</w:t>
            </w:r>
          </w:p>
        </w:tc>
      </w:tr>
      <w:tr w:rsidR="00435839" w:rsidRPr="00435839" w:rsidTr="00435839">
        <w:trPr>
          <w:trHeight w:val="57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proofErr w:type="spellStart"/>
            <w:r w:rsidRPr="00435839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435839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4 884 202,13</w:t>
            </w:r>
          </w:p>
        </w:tc>
      </w:tr>
      <w:tr w:rsidR="00435839" w:rsidRPr="00435839" w:rsidTr="00435839">
        <w:trPr>
          <w:trHeight w:val="78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4 884 202,13</w:t>
            </w:r>
          </w:p>
        </w:tc>
      </w:tr>
      <w:tr w:rsidR="00435839" w:rsidRPr="00435839" w:rsidTr="00435839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51017S1270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435839">
              <w:rPr>
                <w:rFonts w:ascii="Arial Cyr" w:hAnsi="Arial Cyr"/>
                <w:color w:val="000000"/>
              </w:rPr>
              <w:t>4 884 202,13</w:t>
            </w:r>
          </w:p>
        </w:tc>
      </w:tr>
      <w:tr w:rsidR="00435839" w:rsidRPr="00435839" w:rsidTr="00435839">
        <w:trPr>
          <w:trHeight w:val="405"/>
        </w:trPr>
        <w:tc>
          <w:tcPr>
            <w:tcW w:w="8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outlineLvl w:val="4"/>
              <w:rPr>
                <w:rFonts w:ascii="Arial Cyr" w:hAnsi="Arial Cyr"/>
                <w:b/>
                <w:bCs/>
                <w:color w:val="000000"/>
              </w:rPr>
            </w:pPr>
            <w:r w:rsidRPr="00435839">
              <w:rPr>
                <w:rFonts w:ascii="Arial Cyr" w:hAnsi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outlineLvl w:val="4"/>
              <w:rPr>
                <w:rFonts w:ascii="Arial Cyr" w:hAnsi="Arial Cyr"/>
                <w:b/>
                <w:bCs/>
                <w:color w:val="000000"/>
              </w:rPr>
            </w:pPr>
            <w:r w:rsidRPr="00435839">
              <w:rPr>
                <w:rFonts w:ascii="Arial Cyr" w:hAnsi="Arial Cyr"/>
                <w:b/>
                <w:bCs/>
                <w:color w:val="000000"/>
              </w:rPr>
              <w:t>90 394 813,13</w:t>
            </w:r>
          </w:p>
        </w:tc>
      </w:tr>
    </w:tbl>
    <w:p w:rsidR="006C790E" w:rsidRDefault="006C790E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6C790E" w:rsidRDefault="006C790E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D7156A" w:rsidRDefault="00D7156A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375" w:type="dxa"/>
        <w:tblInd w:w="-601" w:type="dxa"/>
        <w:tblLook w:val="04A0" w:firstRow="1" w:lastRow="0" w:firstColumn="1" w:lastColumn="0" w:noHBand="0" w:noVBand="1"/>
      </w:tblPr>
      <w:tblGrid>
        <w:gridCol w:w="3440"/>
        <w:gridCol w:w="5207"/>
        <w:gridCol w:w="1728"/>
      </w:tblGrid>
      <w:tr w:rsidR="00435839" w:rsidRPr="006C790E" w:rsidTr="00435839">
        <w:trPr>
          <w:trHeight w:val="36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6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839" w:rsidRPr="006C790E" w:rsidRDefault="00435839" w:rsidP="006C790E">
            <w:pPr>
              <w:jc w:val="right"/>
              <w:rPr>
                <w:sz w:val="24"/>
                <w:szCs w:val="24"/>
              </w:rPr>
            </w:pPr>
            <w:r w:rsidRPr="006C790E">
              <w:rPr>
                <w:sz w:val="24"/>
                <w:szCs w:val="24"/>
              </w:rPr>
              <w:t>Приложение №4</w:t>
            </w:r>
          </w:p>
        </w:tc>
      </w:tr>
      <w:tr w:rsidR="00435839" w:rsidRPr="006C790E" w:rsidTr="00435839">
        <w:trPr>
          <w:trHeight w:val="37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6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839" w:rsidRPr="006C790E" w:rsidRDefault="00435839" w:rsidP="006C790E">
            <w:pPr>
              <w:jc w:val="right"/>
              <w:rPr>
                <w:sz w:val="24"/>
                <w:szCs w:val="24"/>
              </w:rPr>
            </w:pPr>
            <w:r w:rsidRPr="006C790E">
              <w:rPr>
                <w:sz w:val="24"/>
                <w:szCs w:val="24"/>
              </w:rPr>
              <w:t>к решению Карачевского городского Совета народных депутатов</w:t>
            </w:r>
          </w:p>
        </w:tc>
      </w:tr>
      <w:tr w:rsidR="00435839" w:rsidRPr="006C790E" w:rsidTr="00435839">
        <w:trPr>
          <w:trHeight w:val="37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6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5839" w:rsidRPr="006C790E" w:rsidRDefault="00435839" w:rsidP="006C790E">
            <w:pPr>
              <w:jc w:val="right"/>
              <w:rPr>
                <w:sz w:val="24"/>
                <w:szCs w:val="24"/>
              </w:rPr>
            </w:pPr>
            <w:r w:rsidRPr="006C790E">
              <w:rPr>
                <w:sz w:val="24"/>
                <w:szCs w:val="24"/>
              </w:rPr>
              <w:t xml:space="preserve"> "Об исполнении бюджета Карачевского городского поселения за 2018 год"</w:t>
            </w:r>
            <w:r w:rsidR="00067AFA">
              <w:rPr>
                <w:sz w:val="24"/>
                <w:szCs w:val="24"/>
              </w:rPr>
              <w:t xml:space="preserve"> от 30.05.2019г. № 3-524</w:t>
            </w:r>
          </w:p>
        </w:tc>
      </w:tr>
      <w:tr w:rsidR="00435839" w:rsidRPr="00435839" w:rsidTr="00435839">
        <w:trPr>
          <w:trHeight w:val="37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6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</w:p>
        </w:tc>
      </w:tr>
      <w:tr w:rsidR="00435839" w:rsidRPr="006C790E" w:rsidTr="00435839">
        <w:trPr>
          <w:trHeight w:val="375"/>
        </w:trPr>
        <w:tc>
          <w:tcPr>
            <w:tcW w:w="10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6C790E" w:rsidRDefault="00435839" w:rsidP="00435839">
            <w:pPr>
              <w:jc w:val="center"/>
              <w:rPr>
                <w:b/>
                <w:bCs/>
                <w:sz w:val="24"/>
                <w:szCs w:val="24"/>
              </w:rPr>
            </w:pPr>
            <w:r w:rsidRPr="006C790E">
              <w:rPr>
                <w:b/>
                <w:bCs/>
                <w:sz w:val="24"/>
                <w:szCs w:val="24"/>
              </w:rPr>
              <w:t>Источники  финансирования дефицита бюджета городского поселения за  2018 год</w:t>
            </w:r>
          </w:p>
        </w:tc>
      </w:tr>
      <w:tr w:rsidR="00435839" w:rsidRPr="006C790E" w:rsidTr="00435839">
        <w:trPr>
          <w:trHeight w:val="375"/>
        </w:trPr>
        <w:tc>
          <w:tcPr>
            <w:tcW w:w="10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6C790E" w:rsidRDefault="00435839" w:rsidP="00435839">
            <w:pPr>
              <w:jc w:val="center"/>
              <w:rPr>
                <w:b/>
                <w:bCs/>
                <w:sz w:val="24"/>
                <w:szCs w:val="24"/>
              </w:rPr>
            </w:pPr>
            <w:r w:rsidRPr="006C790E">
              <w:rPr>
                <w:b/>
                <w:bCs/>
                <w:sz w:val="24"/>
                <w:szCs w:val="24"/>
              </w:rPr>
              <w:t xml:space="preserve">по кодам </w:t>
            </w:r>
            <w:proofErr w:type="gramStart"/>
            <w:r w:rsidRPr="006C790E">
              <w:rPr>
                <w:b/>
                <w:bCs/>
                <w:sz w:val="24"/>
                <w:szCs w:val="24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435839" w:rsidRPr="00435839" w:rsidTr="00435839">
        <w:trPr>
          <w:trHeight w:val="465"/>
        </w:trPr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435839" w:rsidRDefault="00435839" w:rsidP="00435839">
            <w:pPr>
              <w:rPr>
                <w:sz w:val="28"/>
                <w:szCs w:val="28"/>
              </w:rPr>
            </w:pPr>
            <w:r w:rsidRPr="00435839">
              <w:rPr>
                <w:sz w:val="28"/>
                <w:szCs w:val="28"/>
              </w:rPr>
              <w:t> 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435839" w:rsidRDefault="00435839" w:rsidP="00435839">
            <w:pPr>
              <w:rPr>
                <w:sz w:val="28"/>
                <w:szCs w:val="28"/>
              </w:rPr>
            </w:pPr>
            <w:r w:rsidRPr="00435839">
              <w:rPr>
                <w:sz w:val="28"/>
                <w:szCs w:val="28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839" w:rsidRPr="00435839" w:rsidRDefault="00435839" w:rsidP="00435839">
            <w:pPr>
              <w:jc w:val="center"/>
              <w:rPr>
                <w:sz w:val="28"/>
                <w:szCs w:val="28"/>
              </w:rPr>
            </w:pPr>
            <w:r w:rsidRPr="00435839">
              <w:rPr>
                <w:sz w:val="28"/>
                <w:szCs w:val="28"/>
              </w:rPr>
              <w:t>(рублей)</w:t>
            </w:r>
          </w:p>
        </w:tc>
      </w:tr>
      <w:tr w:rsidR="00435839" w:rsidRPr="00435839" w:rsidTr="00435839">
        <w:trPr>
          <w:trHeight w:val="315"/>
        </w:trPr>
        <w:tc>
          <w:tcPr>
            <w:tcW w:w="3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КБК</w:t>
            </w:r>
          </w:p>
        </w:tc>
        <w:tc>
          <w:tcPr>
            <w:tcW w:w="5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Кассовое исполнение за  2018 год</w:t>
            </w:r>
          </w:p>
        </w:tc>
      </w:tr>
      <w:tr w:rsidR="00435839" w:rsidRPr="00435839" w:rsidTr="00435839">
        <w:trPr>
          <w:trHeight w:val="299"/>
        </w:trPr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5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5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b/>
                <w:bCs/>
                <w:sz w:val="26"/>
                <w:szCs w:val="26"/>
              </w:rPr>
            </w:pPr>
            <w:r w:rsidRPr="00435839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b/>
                <w:bCs/>
                <w:sz w:val="26"/>
                <w:szCs w:val="26"/>
              </w:rPr>
            </w:pPr>
            <w:r w:rsidRPr="00435839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b/>
                <w:bCs/>
                <w:sz w:val="26"/>
                <w:szCs w:val="26"/>
              </w:rPr>
            </w:pPr>
            <w:r w:rsidRPr="00435839">
              <w:rPr>
                <w:b/>
                <w:bCs/>
                <w:sz w:val="26"/>
                <w:szCs w:val="26"/>
              </w:rPr>
              <w:t>-6 695 133,92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7 974 733,14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7 974 733,14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7 974 733,14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435839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>7 974 733,14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1 279 599,22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1 279 599,22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sz w:val="26"/>
                <w:szCs w:val="26"/>
              </w:rPr>
            </w:pPr>
            <w:r w:rsidRPr="00435839">
              <w:rPr>
                <w:sz w:val="26"/>
                <w:szCs w:val="26"/>
              </w:rPr>
              <w:t>1 279 599,22</w:t>
            </w:r>
          </w:p>
        </w:tc>
      </w:tr>
      <w:tr w:rsidR="00435839" w:rsidRPr="00435839" w:rsidTr="00435839">
        <w:trPr>
          <w:trHeight w:val="7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5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435839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color w:val="0000FF"/>
                <w:sz w:val="26"/>
                <w:szCs w:val="26"/>
              </w:rPr>
            </w:pPr>
            <w:r w:rsidRPr="00435839">
              <w:rPr>
                <w:color w:val="0000FF"/>
                <w:sz w:val="26"/>
                <w:szCs w:val="26"/>
              </w:rPr>
              <w:t>1 279 599,22</w:t>
            </w:r>
          </w:p>
        </w:tc>
      </w:tr>
      <w:tr w:rsidR="00435839" w:rsidRPr="00435839" w:rsidTr="00435839">
        <w:trPr>
          <w:trHeight w:val="330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35839" w:rsidRPr="00435839" w:rsidRDefault="00435839" w:rsidP="00435839">
            <w:pPr>
              <w:jc w:val="center"/>
              <w:rPr>
                <w:b/>
                <w:bCs/>
                <w:sz w:val="26"/>
                <w:szCs w:val="26"/>
              </w:rPr>
            </w:pPr>
            <w:r w:rsidRPr="00435839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39" w:rsidRPr="00435839" w:rsidRDefault="00435839" w:rsidP="00435839">
            <w:pPr>
              <w:jc w:val="center"/>
              <w:rPr>
                <w:b/>
                <w:bCs/>
                <w:sz w:val="26"/>
                <w:szCs w:val="26"/>
              </w:rPr>
            </w:pPr>
            <w:r w:rsidRPr="00435839">
              <w:rPr>
                <w:b/>
                <w:bCs/>
                <w:sz w:val="26"/>
                <w:szCs w:val="26"/>
              </w:rPr>
              <w:t>-6 695 133,92</w:t>
            </w:r>
          </w:p>
        </w:tc>
      </w:tr>
    </w:tbl>
    <w:p w:rsidR="00435839" w:rsidRDefault="00435839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p w:rsidR="00D7156A" w:rsidRPr="00D11E29" w:rsidRDefault="00D7156A" w:rsidP="00D11E29">
      <w:pPr>
        <w:tabs>
          <w:tab w:val="left" w:pos="2660"/>
        </w:tabs>
        <w:spacing w:after="200" w:line="276" w:lineRule="auto"/>
        <w:rPr>
          <w:b/>
          <w:spacing w:val="8"/>
          <w:sz w:val="26"/>
          <w:szCs w:val="26"/>
        </w:rPr>
      </w:pPr>
    </w:p>
    <w:sectPr w:rsidR="00D7156A" w:rsidRPr="00D11E29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00"/>
    <w:family w:val="roman"/>
    <w:notTrueType/>
    <w:pitch w:val="default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67AFA"/>
    <w:rsid w:val="00142DCD"/>
    <w:rsid w:val="001F0783"/>
    <w:rsid w:val="0021597A"/>
    <w:rsid w:val="00252EF0"/>
    <w:rsid w:val="00271910"/>
    <w:rsid w:val="0030500C"/>
    <w:rsid w:val="003D3B4D"/>
    <w:rsid w:val="003D636C"/>
    <w:rsid w:val="003E471A"/>
    <w:rsid w:val="0040125A"/>
    <w:rsid w:val="00435839"/>
    <w:rsid w:val="00482D89"/>
    <w:rsid w:val="004C49AD"/>
    <w:rsid w:val="0050266C"/>
    <w:rsid w:val="00562630"/>
    <w:rsid w:val="00565BE6"/>
    <w:rsid w:val="00582E48"/>
    <w:rsid w:val="00684E51"/>
    <w:rsid w:val="006C790E"/>
    <w:rsid w:val="00732482"/>
    <w:rsid w:val="00737AC8"/>
    <w:rsid w:val="007776BB"/>
    <w:rsid w:val="007A5CA2"/>
    <w:rsid w:val="007C60AC"/>
    <w:rsid w:val="00847968"/>
    <w:rsid w:val="008A48CB"/>
    <w:rsid w:val="008B1284"/>
    <w:rsid w:val="008E1845"/>
    <w:rsid w:val="009634CC"/>
    <w:rsid w:val="00AE7A0C"/>
    <w:rsid w:val="00B021C9"/>
    <w:rsid w:val="00B84471"/>
    <w:rsid w:val="00BC2A69"/>
    <w:rsid w:val="00C875A9"/>
    <w:rsid w:val="00CE5D89"/>
    <w:rsid w:val="00D11E29"/>
    <w:rsid w:val="00D66DC7"/>
    <w:rsid w:val="00D7156A"/>
    <w:rsid w:val="00DA5A3A"/>
    <w:rsid w:val="00DB18A1"/>
    <w:rsid w:val="00DE02E5"/>
    <w:rsid w:val="00EE1B58"/>
    <w:rsid w:val="00F506E3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435839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98">
    <w:name w:val="xl98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1">
    <w:name w:val="xl101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2">
    <w:name w:val="xl102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3">
    <w:name w:val="xl103"/>
    <w:basedOn w:val="a"/>
    <w:rsid w:val="00435839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3583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5">
    <w:name w:val="xl105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6">
    <w:name w:val="xl106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/>
      <w:color w:val="000000"/>
    </w:rPr>
  </w:style>
  <w:style w:type="paragraph" w:customStyle="1" w:styleId="xl107">
    <w:name w:val="xl107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8">
    <w:name w:val="xl108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9">
    <w:name w:val="xl109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0">
    <w:name w:val="xl110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1">
    <w:name w:val="xl111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</w:rPr>
  </w:style>
  <w:style w:type="paragraph" w:customStyle="1" w:styleId="xl112">
    <w:name w:val="xl112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3">
    <w:name w:val="xl113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/>
      <w:color w:val="000000"/>
    </w:rPr>
  </w:style>
  <w:style w:type="paragraph" w:customStyle="1" w:styleId="xl114">
    <w:name w:val="xl114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5">
    <w:name w:val="xl115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6">
    <w:name w:val="xl116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7">
    <w:name w:val="xl117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8">
    <w:name w:val="xl118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19">
    <w:name w:val="xl119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20">
    <w:name w:val="xl120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1">
    <w:name w:val="xl121"/>
    <w:basedOn w:val="a"/>
    <w:rsid w:val="00435839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3">
    <w:name w:val="xl123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4">
    <w:name w:val="xl124"/>
    <w:basedOn w:val="a"/>
    <w:rsid w:val="0043583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43583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7">
    <w:name w:val="xl127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8">
    <w:name w:val="xl128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9">
    <w:name w:val="xl129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30">
    <w:name w:val="xl130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435839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98">
    <w:name w:val="xl98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1">
    <w:name w:val="xl101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2">
    <w:name w:val="xl102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3">
    <w:name w:val="xl103"/>
    <w:basedOn w:val="a"/>
    <w:rsid w:val="00435839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3583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5">
    <w:name w:val="xl105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6">
    <w:name w:val="xl106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/>
      <w:color w:val="000000"/>
    </w:rPr>
  </w:style>
  <w:style w:type="paragraph" w:customStyle="1" w:styleId="xl107">
    <w:name w:val="xl107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8">
    <w:name w:val="xl108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9">
    <w:name w:val="xl109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0">
    <w:name w:val="xl110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1">
    <w:name w:val="xl111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</w:rPr>
  </w:style>
  <w:style w:type="paragraph" w:customStyle="1" w:styleId="xl112">
    <w:name w:val="xl112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3">
    <w:name w:val="xl113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/>
      <w:color w:val="000000"/>
    </w:rPr>
  </w:style>
  <w:style w:type="paragraph" w:customStyle="1" w:styleId="xl114">
    <w:name w:val="xl114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5">
    <w:name w:val="xl115"/>
    <w:basedOn w:val="a"/>
    <w:rsid w:val="004358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6">
    <w:name w:val="xl116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7">
    <w:name w:val="xl117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8">
    <w:name w:val="xl118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19">
    <w:name w:val="xl119"/>
    <w:basedOn w:val="a"/>
    <w:rsid w:val="00435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20">
    <w:name w:val="xl120"/>
    <w:basedOn w:val="a"/>
    <w:rsid w:val="004358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1">
    <w:name w:val="xl121"/>
    <w:basedOn w:val="a"/>
    <w:rsid w:val="00435839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3">
    <w:name w:val="xl123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4">
    <w:name w:val="xl124"/>
    <w:basedOn w:val="a"/>
    <w:rsid w:val="0043583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43583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7">
    <w:name w:val="xl127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8">
    <w:name w:val="xl128"/>
    <w:basedOn w:val="a"/>
    <w:rsid w:val="00435839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9">
    <w:name w:val="xl129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30">
    <w:name w:val="xl130"/>
    <w:basedOn w:val="a"/>
    <w:rsid w:val="00435839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8E8AE-E997-4921-ADDC-24F53B711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6009</Words>
  <Characters>34252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3</cp:revision>
  <cp:lastPrinted>2019-05-31T08:47:00Z</cp:lastPrinted>
  <dcterms:created xsi:type="dcterms:W3CDTF">2019-05-31T08:44:00Z</dcterms:created>
  <dcterms:modified xsi:type="dcterms:W3CDTF">2019-05-31T08:48:00Z</dcterms:modified>
</cp:coreProperties>
</file>